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F32A2F" w:rsidRDefault="003C5FE0">
      <w:pPr>
        <w:pStyle w:val="Textoindependiente"/>
        <w:rPr>
          <w:rFonts w:ascii="Arial" w:hAnsi="Arial" w:cs="Arial"/>
        </w:rPr>
      </w:pPr>
    </w:p>
    <w:p w14:paraId="040175BF" w14:textId="77777777" w:rsidR="00E80DF9" w:rsidRPr="00F32A2F" w:rsidRDefault="00536329" w:rsidP="00536329">
      <w:pPr>
        <w:pStyle w:val="Textoindependiente"/>
        <w:rPr>
          <w:rFonts w:ascii="Arial" w:hAnsi="Arial" w:cs="Arial"/>
        </w:rPr>
      </w:pPr>
      <w:r w:rsidRPr="00F32A2F">
        <w:rPr>
          <w:rFonts w:ascii="Arial" w:hAnsi="Arial" w:cs="Arial"/>
        </w:rPr>
        <w:t xml:space="preserve">CONTRATO </w:t>
      </w:r>
      <w:r w:rsidRPr="00F32A2F">
        <w:rPr>
          <w:rFonts w:ascii="Arial" w:hAnsi="Arial" w:cs="Arial"/>
          <w:b/>
        </w:rPr>
        <w:tab/>
      </w:r>
      <w:r w:rsidR="00305F51" w:rsidRPr="00F32A2F">
        <w:rPr>
          <w:rFonts w:ascii="Arial" w:hAnsi="Arial" w:cs="Arial"/>
          <w:b/>
        </w:rPr>
        <w:t>:</w:t>
      </w:r>
      <w:r w:rsidR="00305F51" w:rsidRPr="00F32A2F">
        <w:rPr>
          <w:rFonts w:ascii="Arial" w:hAnsi="Arial" w:cs="Arial"/>
          <w:b/>
        </w:rPr>
        <w:tab/>
      </w:r>
      <w:r w:rsidR="00305F51" w:rsidRPr="00F32A2F">
        <w:rPr>
          <w:rFonts w:ascii="Arial" w:hAnsi="Arial" w:cs="Arial"/>
          <w:b/>
        </w:rPr>
        <w:tab/>
      </w:r>
      <w:r w:rsidRPr="00F32A2F">
        <w:rPr>
          <w:rFonts w:ascii="Arial" w:hAnsi="Arial" w:cs="Arial"/>
        </w:rPr>
        <w:tab/>
        <w:t>PRESTACI</w:t>
      </w:r>
      <w:r w:rsidR="004802B0" w:rsidRPr="00F32A2F">
        <w:rPr>
          <w:rFonts w:ascii="Arial" w:hAnsi="Arial" w:cs="Arial"/>
        </w:rPr>
        <w:t>Ó</w:t>
      </w:r>
      <w:r w:rsidRPr="00F32A2F">
        <w:rPr>
          <w:rFonts w:ascii="Arial" w:hAnsi="Arial" w:cs="Arial"/>
        </w:rPr>
        <w:t>N</w:t>
      </w:r>
      <w:r w:rsidR="004802B0" w:rsidRPr="00F32A2F">
        <w:rPr>
          <w:rFonts w:ascii="Arial" w:hAnsi="Arial" w:cs="Arial"/>
        </w:rPr>
        <w:t xml:space="preserve"> </w:t>
      </w:r>
      <w:r w:rsidRPr="00F32A2F">
        <w:rPr>
          <w:rFonts w:ascii="Arial" w:hAnsi="Arial" w:cs="Arial"/>
        </w:rPr>
        <w:t>DE SERVICIOS</w:t>
      </w:r>
      <w:r w:rsidR="00D743F1" w:rsidRPr="00F32A2F">
        <w:rPr>
          <w:rFonts w:ascii="Arial" w:hAnsi="Arial" w:cs="Arial"/>
        </w:rPr>
        <w:t xml:space="preserve"> </w:t>
      </w:r>
      <w:r w:rsidR="00185C8A" w:rsidRPr="00F32A2F">
        <w:rPr>
          <w:rFonts w:ascii="Arial" w:hAnsi="Arial" w:cs="Arial"/>
        </w:rPr>
        <w:t xml:space="preserve"> </w:t>
      </w:r>
    </w:p>
    <w:p w14:paraId="470EC627" w14:textId="3EBF5EC3" w:rsidR="00536329" w:rsidRPr="00F32A2F" w:rsidRDefault="00185C8A" w:rsidP="00536329">
      <w:pPr>
        <w:pStyle w:val="Textoindependiente"/>
        <w:rPr>
          <w:rFonts w:ascii="Arial" w:hAnsi="Arial" w:cs="Arial"/>
        </w:rPr>
      </w:pPr>
      <w:r w:rsidRPr="00F32A2F">
        <w:rPr>
          <w:rFonts w:ascii="Arial" w:hAnsi="Arial" w:cs="Arial"/>
        </w:rPr>
        <w:t>CONTRATISTA</w:t>
      </w:r>
      <w:r w:rsidR="00536329" w:rsidRPr="00F32A2F">
        <w:rPr>
          <w:rFonts w:ascii="Arial" w:hAnsi="Arial" w:cs="Arial"/>
        </w:rPr>
        <w:t>:</w:t>
      </w:r>
      <w:r w:rsidR="00305F51" w:rsidRPr="00F32A2F">
        <w:rPr>
          <w:rFonts w:ascii="Arial" w:hAnsi="Arial" w:cs="Arial"/>
        </w:rPr>
        <w:tab/>
      </w:r>
      <w:r w:rsidR="00305F51" w:rsidRPr="00F32A2F">
        <w:rPr>
          <w:rFonts w:ascii="Arial" w:hAnsi="Arial" w:cs="Arial"/>
        </w:rPr>
        <w:tab/>
      </w:r>
      <w:r w:rsidR="00536329" w:rsidRPr="00F32A2F">
        <w:rPr>
          <w:rFonts w:ascii="Arial" w:hAnsi="Arial" w:cs="Arial"/>
        </w:rPr>
        <w:t xml:space="preserve"> </w:t>
      </w:r>
      <w:r w:rsidR="00536329" w:rsidRPr="00F32A2F">
        <w:rPr>
          <w:rFonts w:ascii="Arial" w:hAnsi="Arial" w:cs="Arial"/>
        </w:rPr>
        <w:tab/>
      </w:r>
      <w:r w:rsidR="00CD11BA" w:rsidRPr="00F32A2F">
        <w:rPr>
          <w:rFonts w:ascii="Arial" w:eastAsia="Arial" w:hAnsi="Arial" w:cs="Arial"/>
          <w:color w:val="000000"/>
        </w:rPr>
        <w:t>LUIS EDUARDO GUZMAN LOZANO</w:t>
      </w:r>
      <w:r w:rsidR="00180E49" w:rsidRPr="00F32A2F">
        <w:rPr>
          <w:rFonts w:ascii="Arial" w:hAnsi="Arial" w:cs="Arial"/>
        </w:rPr>
        <w:t xml:space="preserve"> </w:t>
      </w:r>
      <w:r w:rsidR="00180E49" w:rsidRPr="00F32A2F">
        <w:rPr>
          <w:rFonts w:ascii="Arial" w:hAnsi="Arial" w:cs="Arial"/>
        </w:rPr>
        <w:tab/>
      </w:r>
    </w:p>
    <w:p w14:paraId="1CD48EA0" w14:textId="09F5A4A8" w:rsidR="00536329" w:rsidRPr="00F32A2F" w:rsidRDefault="00536329" w:rsidP="00536329">
      <w:pPr>
        <w:pStyle w:val="Textoindependiente"/>
        <w:rPr>
          <w:rFonts w:ascii="Arial" w:hAnsi="Arial" w:cs="Arial"/>
        </w:rPr>
      </w:pPr>
      <w:r w:rsidRPr="00F32A2F">
        <w:rPr>
          <w:rFonts w:ascii="Arial" w:hAnsi="Arial" w:cs="Arial"/>
        </w:rPr>
        <w:t>IDENTIFICACIÓN:</w:t>
      </w:r>
      <w:r w:rsidR="00305F51" w:rsidRPr="00F32A2F">
        <w:rPr>
          <w:rFonts w:ascii="Arial" w:hAnsi="Arial" w:cs="Arial"/>
        </w:rPr>
        <w:tab/>
      </w:r>
      <w:r w:rsidR="00305F51" w:rsidRPr="00F32A2F">
        <w:rPr>
          <w:rFonts w:ascii="Arial" w:hAnsi="Arial" w:cs="Arial"/>
        </w:rPr>
        <w:tab/>
      </w:r>
      <w:r w:rsidR="00E80DF9" w:rsidRPr="00F32A2F">
        <w:rPr>
          <w:rFonts w:ascii="Arial" w:hAnsi="Arial" w:cs="Arial"/>
        </w:rPr>
        <w:tab/>
      </w:r>
      <w:bookmarkStart w:id="0" w:name="_Hlk171627313"/>
      <w:r w:rsidR="00CD11BA" w:rsidRPr="00F32A2F">
        <w:rPr>
          <w:rFonts w:ascii="Arial" w:eastAsia="Arial" w:hAnsi="Arial" w:cs="Arial"/>
          <w:color w:val="000000"/>
        </w:rPr>
        <w:t>6.009.490 DE CAJAMARCA</w:t>
      </w:r>
      <w:bookmarkEnd w:id="0"/>
      <w:r w:rsidRPr="00F32A2F">
        <w:rPr>
          <w:rFonts w:ascii="Arial" w:hAnsi="Arial" w:cs="Arial"/>
        </w:rPr>
        <w:tab/>
      </w:r>
      <w:r w:rsidRPr="00F32A2F">
        <w:rPr>
          <w:rFonts w:ascii="Arial" w:hAnsi="Arial" w:cs="Arial"/>
        </w:rPr>
        <w:tab/>
      </w:r>
    </w:p>
    <w:p w14:paraId="21705C67" w14:textId="3D3E4AC0" w:rsidR="00536329" w:rsidRPr="00F32A2F" w:rsidRDefault="00536329" w:rsidP="00536329">
      <w:pPr>
        <w:pStyle w:val="Textoindependiente"/>
        <w:rPr>
          <w:rFonts w:ascii="Arial" w:hAnsi="Arial" w:cs="Arial"/>
        </w:rPr>
      </w:pPr>
      <w:r w:rsidRPr="00F32A2F">
        <w:rPr>
          <w:rFonts w:ascii="Arial" w:hAnsi="Arial" w:cs="Arial"/>
        </w:rPr>
        <w:t xml:space="preserve">CODIGO </w:t>
      </w:r>
      <w:r w:rsidR="00AC37A4" w:rsidRPr="00F32A2F">
        <w:rPr>
          <w:rFonts w:ascii="Arial" w:hAnsi="Arial" w:cs="Arial"/>
        </w:rPr>
        <w:t>DISPONIBILIDAD:</w:t>
      </w:r>
      <w:r w:rsidR="00411132" w:rsidRPr="00F32A2F">
        <w:rPr>
          <w:rFonts w:ascii="Arial" w:hAnsi="Arial" w:cs="Arial"/>
        </w:rPr>
        <w:t xml:space="preserve"> </w:t>
      </w:r>
      <w:r w:rsidR="00185C8A" w:rsidRPr="00F32A2F">
        <w:rPr>
          <w:rFonts w:ascii="Arial" w:hAnsi="Arial" w:cs="Arial"/>
        </w:rPr>
        <w:tab/>
        <w:t>No. CDP</w:t>
      </w:r>
      <w:r w:rsidR="00185C8A" w:rsidRPr="00F32A2F">
        <w:rPr>
          <w:rFonts w:ascii="Arial" w:hAnsi="Arial" w:cs="Arial"/>
          <w:color w:val="000000"/>
        </w:rPr>
        <w:t xml:space="preserve">. </w:t>
      </w:r>
      <w:r w:rsidR="00074961" w:rsidRPr="00F32A2F">
        <w:rPr>
          <w:rFonts w:ascii="Arial" w:hAnsi="Arial" w:cs="Arial"/>
          <w:color w:val="000000"/>
        </w:rPr>
        <w:t xml:space="preserve"> </w:t>
      </w:r>
      <w:r w:rsidR="003140B1" w:rsidRPr="00F32A2F">
        <w:rPr>
          <w:rFonts w:ascii="Arial" w:hAnsi="Arial" w:cs="Arial"/>
          <w:color w:val="000000"/>
        </w:rPr>
        <w:t>3500237593</w:t>
      </w:r>
      <w:r w:rsidR="002249CF">
        <w:rPr>
          <w:rFonts w:ascii="Arial" w:hAnsi="Arial" w:cs="Arial"/>
          <w:color w:val="000000"/>
        </w:rPr>
        <w:t xml:space="preserve"> </w:t>
      </w:r>
      <w:r w:rsidR="003140B1" w:rsidRPr="00F32A2F">
        <w:rPr>
          <w:rFonts w:ascii="Arial" w:hAnsi="Arial" w:cs="Arial"/>
          <w:color w:val="000000"/>
        </w:rPr>
        <w:t>/</w:t>
      </w:r>
      <w:r w:rsidR="002249CF">
        <w:rPr>
          <w:rFonts w:ascii="Arial" w:hAnsi="Arial" w:cs="Arial"/>
          <w:color w:val="000000"/>
        </w:rPr>
        <w:t xml:space="preserve"> </w:t>
      </w:r>
      <w:r w:rsidR="003140B1" w:rsidRPr="00F32A2F">
        <w:rPr>
          <w:rFonts w:ascii="Arial" w:hAnsi="Arial" w:cs="Arial"/>
          <w:color w:val="000000"/>
        </w:rPr>
        <w:t>3500242132</w:t>
      </w:r>
      <w:r w:rsidR="006A2B9C" w:rsidRPr="00F32A2F">
        <w:rPr>
          <w:rFonts w:ascii="Arial" w:hAnsi="Arial" w:cs="Arial"/>
          <w:color w:val="000000"/>
        </w:rPr>
        <w:tab/>
      </w:r>
    </w:p>
    <w:p w14:paraId="6E95B1CF" w14:textId="6D66A68B" w:rsidR="00536329" w:rsidRPr="00F32A2F" w:rsidRDefault="00185C8A" w:rsidP="00536329">
      <w:pPr>
        <w:pStyle w:val="Textoindependiente"/>
        <w:rPr>
          <w:rFonts w:ascii="Arial" w:hAnsi="Arial" w:cs="Arial"/>
        </w:rPr>
      </w:pPr>
      <w:r w:rsidRPr="00F32A2F">
        <w:rPr>
          <w:rFonts w:ascii="Arial" w:hAnsi="Arial" w:cs="Arial"/>
        </w:rPr>
        <w:t>RESERVA:</w:t>
      </w:r>
      <w:r w:rsidR="00305F51" w:rsidRPr="00F32A2F">
        <w:rPr>
          <w:rFonts w:ascii="Arial" w:hAnsi="Arial" w:cs="Arial"/>
        </w:rPr>
        <w:tab/>
      </w:r>
      <w:r w:rsidR="00305F51" w:rsidRPr="00F32A2F">
        <w:rPr>
          <w:rFonts w:ascii="Arial" w:hAnsi="Arial" w:cs="Arial"/>
        </w:rPr>
        <w:tab/>
      </w:r>
      <w:r w:rsidR="00305F51" w:rsidRPr="00F32A2F">
        <w:rPr>
          <w:rFonts w:ascii="Arial" w:hAnsi="Arial" w:cs="Arial"/>
        </w:rPr>
        <w:tab/>
      </w:r>
      <w:r w:rsidRPr="00F32A2F">
        <w:rPr>
          <w:rFonts w:ascii="Arial" w:hAnsi="Arial" w:cs="Arial"/>
        </w:rPr>
        <w:tab/>
        <w:t>No. RPC</w:t>
      </w:r>
      <w:r w:rsidR="00074961" w:rsidRPr="00F32A2F">
        <w:rPr>
          <w:rFonts w:ascii="Arial" w:hAnsi="Arial" w:cs="Arial"/>
        </w:rPr>
        <w:t>.</w:t>
      </w:r>
      <w:r w:rsidRPr="00F32A2F">
        <w:rPr>
          <w:rFonts w:ascii="Arial" w:hAnsi="Arial" w:cs="Arial"/>
        </w:rPr>
        <w:t xml:space="preserve">  </w:t>
      </w:r>
      <w:r w:rsidR="003140B1" w:rsidRPr="00F32A2F">
        <w:rPr>
          <w:rFonts w:ascii="Arial" w:hAnsi="Arial" w:cs="Arial"/>
        </w:rPr>
        <w:t>4500375968</w:t>
      </w:r>
      <w:r w:rsidR="002249CF">
        <w:rPr>
          <w:rFonts w:ascii="Arial" w:hAnsi="Arial" w:cs="Arial"/>
        </w:rPr>
        <w:t xml:space="preserve"> </w:t>
      </w:r>
      <w:r w:rsidR="003140B1" w:rsidRPr="00F32A2F">
        <w:rPr>
          <w:rFonts w:ascii="Arial" w:hAnsi="Arial" w:cs="Arial"/>
        </w:rPr>
        <w:t>/</w:t>
      </w:r>
      <w:r w:rsidR="002249CF">
        <w:rPr>
          <w:rFonts w:ascii="Arial" w:hAnsi="Arial" w:cs="Arial"/>
        </w:rPr>
        <w:t xml:space="preserve"> </w:t>
      </w:r>
      <w:r w:rsidR="003140B1" w:rsidRPr="00F32A2F">
        <w:rPr>
          <w:rFonts w:ascii="Arial" w:hAnsi="Arial" w:cs="Arial"/>
        </w:rPr>
        <w:t>4500367983</w:t>
      </w:r>
      <w:r w:rsidR="006A2B9C" w:rsidRPr="00F32A2F">
        <w:rPr>
          <w:rFonts w:ascii="Arial" w:hAnsi="Arial" w:cs="Arial"/>
        </w:rPr>
        <w:tab/>
      </w:r>
    </w:p>
    <w:p w14:paraId="725B1CBF" w14:textId="06E494F7" w:rsidR="00032343" w:rsidRPr="00F32A2F" w:rsidRDefault="00536329" w:rsidP="005B4CC7">
      <w:pPr>
        <w:pStyle w:val="Textoindependiente"/>
        <w:ind w:left="3540" w:hanging="3540"/>
        <w:jc w:val="left"/>
        <w:rPr>
          <w:rFonts w:ascii="Arial" w:hAnsi="Arial" w:cs="Arial"/>
        </w:rPr>
      </w:pPr>
      <w:r w:rsidRPr="00F32A2F">
        <w:rPr>
          <w:rFonts w:ascii="Arial" w:hAnsi="Arial" w:cs="Arial"/>
        </w:rPr>
        <w:t>VALORDELCON</w:t>
      </w:r>
      <w:r w:rsidR="00185C8A" w:rsidRPr="00F32A2F">
        <w:rPr>
          <w:rFonts w:ascii="Arial" w:hAnsi="Arial" w:cs="Arial"/>
        </w:rPr>
        <w:t>TRATO</w:t>
      </w:r>
      <w:r w:rsidR="009367CA" w:rsidRPr="00F32A2F">
        <w:rPr>
          <w:rFonts w:ascii="Arial" w:hAnsi="Arial" w:cs="Arial"/>
        </w:rPr>
        <w:t>:</w:t>
      </w:r>
      <w:r w:rsidR="0013777F" w:rsidRPr="00F32A2F">
        <w:rPr>
          <w:rFonts w:ascii="Arial" w:hAnsi="Arial" w:cs="Arial"/>
        </w:rPr>
        <w:tab/>
      </w:r>
      <w:r w:rsidR="006A2B9C" w:rsidRPr="00F32A2F">
        <w:rPr>
          <w:rFonts w:ascii="Arial" w:hAnsi="Arial" w:cs="Arial"/>
        </w:rPr>
        <w:t xml:space="preserve">$ </w:t>
      </w:r>
      <w:r w:rsidR="00EA37D2" w:rsidRPr="00F32A2F">
        <w:rPr>
          <w:rFonts w:ascii="Arial" w:hAnsi="Arial" w:cs="Arial"/>
        </w:rPr>
        <w:t>8</w:t>
      </w:r>
      <w:r w:rsidR="005B4CC7" w:rsidRPr="00F32A2F">
        <w:rPr>
          <w:rFonts w:ascii="Arial" w:hAnsi="Arial" w:cs="Arial"/>
        </w:rPr>
        <w:t>.</w:t>
      </w:r>
      <w:r w:rsidR="00EA37D2" w:rsidRPr="00F32A2F">
        <w:rPr>
          <w:rFonts w:ascii="Arial" w:hAnsi="Arial" w:cs="Arial"/>
        </w:rPr>
        <w:t>736</w:t>
      </w:r>
      <w:r w:rsidR="005B4CC7" w:rsidRPr="00F32A2F">
        <w:rPr>
          <w:rFonts w:ascii="Arial" w:hAnsi="Arial" w:cs="Arial"/>
        </w:rPr>
        <w:t>.000</w:t>
      </w:r>
      <w:r w:rsidR="00BA1E44" w:rsidRPr="00F32A2F">
        <w:rPr>
          <w:rFonts w:ascii="Arial" w:hAnsi="Arial" w:cs="Arial"/>
        </w:rPr>
        <w:t xml:space="preserve"> (</w:t>
      </w:r>
      <w:r w:rsidR="00F32A2F" w:rsidRPr="00F32A2F">
        <w:rPr>
          <w:rFonts w:ascii="Arial" w:hAnsi="Arial" w:cs="Arial"/>
        </w:rPr>
        <w:t>OCHO MILLONES SETECIENTOS TREINTA Y SEIS MIL PESOS M/CTE)</w:t>
      </w:r>
    </w:p>
    <w:p w14:paraId="65C890B9" w14:textId="0B399C37" w:rsidR="000005A3" w:rsidRPr="00F32A2F" w:rsidRDefault="00185C8A" w:rsidP="00536329">
      <w:pPr>
        <w:pStyle w:val="Textoindependiente"/>
        <w:jc w:val="left"/>
        <w:rPr>
          <w:rFonts w:ascii="Arial" w:hAnsi="Arial" w:cs="Arial"/>
        </w:rPr>
      </w:pPr>
      <w:r w:rsidRPr="00F32A2F">
        <w:rPr>
          <w:rFonts w:ascii="Arial" w:hAnsi="Arial" w:cs="Arial"/>
        </w:rPr>
        <w:t>D</w:t>
      </w:r>
      <w:r w:rsidR="00074961" w:rsidRPr="00F32A2F">
        <w:rPr>
          <w:rFonts w:ascii="Arial" w:hAnsi="Arial" w:cs="Arial"/>
        </w:rPr>
        <w:t>URACIÓN:</w:t>
      </w:r>
      <w:r w:rsidR="000005A3" w:rsidRPr="00F32A2F">
        <w:rPr>
          <w:rFonts w:ascii="Arial" w:hAnsi="Arial" w:cs="Arial"/>
        </w:rPr>
        <w:tab/>
      </w:r>
      <w:r w:rsidR="000005A3" w:rsidRPr="00F32A2F">
        <w:rPr>
          <w:rFonts w:ascii="Arial" w:hAnsi="Arial" w:cs="Arial"/>
        </w:rPr>
        <w:tab/>
      </w:r>
      <w:r w:rsidR="000005A3" w:rsidRPr="00F32A2F">
        <w:rPr>
          <w:rFonts w:ascii="Arial" w:hAnsi="Arial" w:cs="Arial"/>
        </w:rPr>
        <w:tab/>
      </w:r>
      <w:r w:rsidR="00074961" w:rsidRPr="00F32A2F">
        <w:rPr>
          <w:rFonts w:ascii="Arial" w:hAnsi="Arial" w:cs="Arial"/>
        </w:rPr>
        <w:tab/>
      </w:r>
      <w:r w:rsidR="000005A3" w:rsidRPr="00F32A2F">
        <w:rPr>
          <w:rFonts w:ascii="Arial" w:hAnsi="Arial" w:cs="Arial"/>
        </w:rPr>
        <w:t>H</w:t>
      </w:r>
      <w:r w:rsidR="00D743F1" w:rsidRPr="00F32A2F">
        <w:rPr>
          <w:rFonts w:ascii="Arial" w:hAnsi="Arial" w:cs="Arial"/>
        </w:rPr>
        <w:t xml:space="preserve">ASTA </w:t>
      </w:r>
      <w:r w:rsidR="00180E49" w:rsidRPr="00F32A2F">
        <w:rPr>
          <w:rFonts w:ascii="Arial" w:hAnsi="Arial" w:cs="Arial"/>
        </w:rPr>
        <w:t>EL 3</w:t>
      </w:r>
      <w:r w:rsidR="005B4CC7" w:rsidRPr="00F32A2F">
        <w:rPr>
          <w:rFonts w:ascii="Arial" w:hAnsi="Arial" w:cs="Arial"/>
        </w:rPr>
        <w:t>1</w:t>
      </w:r>
      <w:r w:rsidR="00180E49" w:rsidRPr="00F32A2F">
        <w:rPr>
          <w:rFonts w:ascii="Arial" w:hAnsi="Arial" w:cs="Arial"/>
        </w:rPr>
        <w:t xml:space="preserve"> DE </w:t>
      </w:r>
      <w:r w:rsidR="00EA37D2" w:rsidRPr="00F32A2F">
        <w:rPr>
          <w:rFonts w:ascii="Arial" w:hAnsi="Arial" w:cs="Arial"/>
        </w:rPr>
        <w:t>AGOSTO</w:t>
      </w:r>
      <w:r w:rsidR="00180E49" w:rsidRPr="00F32A2F">
        <w:rPr>
          <w:rFonts w:ascii="Arial" w:hAnsi="Arial" w:cs="Arial"/>
        </w:rPr>
        <w:t xml:space="preserve"> DE 202</w:t>
      </w:r>
      <w:r w:rsidR="0084763A" w:rsidRPr="00F32A2F">
        <w:rPr>
          <w:rFonts w:ascii="Arial" w:hAnsi="Arial" w:cs="Arial"/>
        </w:rPr>
        <w:t>5</w:t>
      </w:r>
    </w:p>
    <w:p w14:paraId="5A64ECA3" w14:textId="31494637" w:rsidR="00536329" w:rsidRPr="00F32A2F" w:rsidRDefault="000005A3" w:rsidP="000005A3">
      <w:pPr>
        <w:pStyle w:val="Textoindependiente"/>
        <w:jc w:val="left"/>
        <w:rPr>
          <w:rFonts w:ascii="Arial" w:hAnsi="Arial" w:cs="Arial"/>
        </w:rPr>
      </w:pPr>
      <w:r w:rsidRPr="00F32A2F">
        <w:rPr>
          <w:rFonts w:ascii="Arial" w:hAnsi="Arial" w:cs="Arial"/>
        </w:rPr>
        <w:t>SUPERVISOR:</w:t>
      </w:r>
      <w:r w:rsidRPr="00F32A2F">
        <w:rPr>
          <w:rFonts w:ascii="Arial" w:hAnsi="Arial" w:cs="Arial"/>
        </w:rPr>
        <w:tab/>
      </w:r>
      <w:r w:rsidRPr="00F32A2F">
        <w:rPr>
          <w:rFonts w:ascii="Arial" w:hAnsi="Arial" w:cs="Arial"/>
        </w:rPr>
        <w:tab/>
      </w:r>
      <w:r w:rsidRPr="00F32A2F">
        <w:rPr>
          <w:rFonts w:ascii="Arial" w:hAnsi="Arial" w:cs="Arial"/>
        </w:rPr>
        <w:tab/>
      </w:r>
      <w:r w:rsidR="0084763A" w:rsidRPr="00F32A2F">
        <w:rPr>
          <w:rFonts w:ascii="Arial" w:hAnsi="Arial" w:cs="Arial"/>
        </w:rPr>
        <w:t>TOMAS GUTIERREZ MAÑOSCA</w:t>
      </w:r>
    </w:p>
    <w:p w14:paraId="6CD7047A" w14:textId="4DB6E70B" w:rsidR="000005A3" w:rsidRPr="00A82B09" w:rsidRDefault="00017D18" w:rsidP="000005A3">
      <w:pPr>
        <w:pStyle w:val="Textoindependiente"/>
        <w:jc w:val="left"/>
        <w:rPr>
          <w:rFonts w:ascii="Arial" w:hAnsi="Arial" w:cs="Arial"/>
        </w:rPr>
      </w:pPr>
      <w:r w:rsidRPr="00A82B09">
        <w:rPr>
          <w:rFonts w:ascii="Arial" w:hAnsi="Arial" w:cs="Arial"/>
        </w:rPr>
        <w:t xml:space="preserve"> </w:t>
      </w:r>
    </w:p>
    <w:p w14:paraId="0FD39F4E" w14:textId="77777777" w:rsidR="00185C8A" w:rsidRPr="00A82B09" w:rsidRDefault="00536329" w:rsidP="00185C8A">
      <w:pPr>
        <w:pStyle w:val="Textoindependiente2"/>
        <w:spacing w:line="240" w:lineRule="auto"/>
        <w:jc w:val="both"/>
        <w:rPr>
          <w:rFonts w:ascii="Arial" w:hAnsi="Arial" w:cs="Arial"/>
          <w:b/>
        </w:rPr>
      </w:pPr>
      <w:r w:rsidRPr="00A82B09">
        <w:rPr>
          <w:rFonts w:ascii="Arial" w:hAnsi="Arial" w:cs="Arial"/>
          <w:b/>
        </w:rPr>
        <w:t>OBJETO DEL CONTRATO</w:t>
      </w:r>
      <w:r w:rsidR="00C02F63" w:rsidRPr="00A82B09">
        <w:rPr>
          <w:rFonts w:ascii="Arial" w:hAnsi="Arial" w:cs="Arial"/>
          <w:b/>
        </w:rPr>
        <w:t xml:space="preserve"> </w:t>
      </w:r>
    </w:p>
    <w:p w14:paraId="5BFA0E98" w14:textId="5686A698" w:rsidR="00180E49" w:rsidRDefault="00CD11BA" w:rsidP="0084763A">
      <w:pPr>
        <w:pStyle w:val="Textoindependiente"/>
        <w:ind w:left="20"/>
        <w:rPr>
          <w:rFonts w:ascii="Arial" w:hAnsi="Arial" w:cs="Arial"/>
          <w:color w:val="000000"/>
          <w:shd w:val="clear" w:color="auto" w:fill="FFFFFF"/>
        </w:rPr>
      </w:pPr>
      <w:r w:rsidRPr="00B91D08">
        <w:rPr>
          <w:rFonts w:ascii="Arial" w:hAnsi="Arial" w:cs="Arial"/>
          <w:color w:val="000000"/>
          <w:shd w:val="clear" w:color="auto" w:fill="FFFFFF"/>
        </w:rPr>
        <w:t>PRESTACIÓN DE SERVICIOS DE APOYO A LA GESTIÓN EN LA SECRETARÍA DEL DEPORTE Y LA RECREACIÓN DEL PROYECTO DENOMINADO "FORTALECIMIENTO AL DESARROLLO DEL DEPORTE COMPETITIVO Y DE DISCIPLINAS URBANAS EN SANTIAGO DE CALI" BP -26005284</w:t>
      </w:r>
      <w:r w:rsidR="005B4CC7" w:rsidRPr="0084763A">
        <w:rPr>
          <w:rFonts w:ascii="Arial" w:hAnsi="Arial" w:cs="Arial"/>
          <w:color w:val="000000"/>
          <w:shd w:val="clear" w:color="auto" w:fill="FFFFFF"/>
        </w:rPr>
        <w:t>.</w:t>
      </w:r>
      <w:r w:rsidR="005B4CC7"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p>
    <w:p w14:paraId="6BEB26B7" w14:textId="77777777" w:rsidR="006A2B9C" w:rsidRPr="00A82B09" w:rsidRDefault="006A2B9C" w:rsidP="00180E49">
      <w:pPr>
        <w:pStyle w:val="Textoindependiente"/>
        <w:ind w:left="20"/>
        <w:rPr>
          <w:rFonts w:ascii="Arial" w:hAnsi="Arial" w:cs="Arial"/>
          <w:color w:val="000000"/>
          <w:shd w:val="clear" w:color="auto" w:fill="FFFFFF"/>
        </w:rPr>
      </w:pPr>
    </w:p>
    <w:p w14:paraId="230ED508" w14:textId="2547187E" w:rsidR="00CA5E7F" w:rsidRPr="00A82B09" w:rsidRDefault="00536329" w:rsidP="00A942B0">
      <w:pPr>
        <w:pStyle w:val="Textoindependiente"/>
        <w:ind w:left="20"/>
        <w:rPr>
          <w:rFonts w:ascii="Arial" w:hAnsi="Arial" w:cs="Arial"/>
          <w:b/>
          <w:color w:val="000000"/>
          <w:lang w:val="es-ES_tradnl"/>
        </w:rPr>
      </w:pPr>
      <w:r w:rsidRPr="00A82B09">
        <w:rPr>
          <w:rFonts w:ascii="Arial" w:hAnsi="Arial" w:cs="Arial"/>
          <w:lang w:val="es-ES_tradnl"/>
        </w:rPr>
        <w:t>En cumplimiento de las obligaciones es</w:t>
      </w:r>
      <w:r w:rsidR="00074961" w:rsidRPr="00A82B09">
        <w:rPr>
          <w:rFonts w:ascii="Arial" w:hAnsi="Arial" w:cs="Arial"/>
          <w:lang w:val="es-ES_tradnl"/>
        </w:rPr>
        <w:t xml:space="preserve">tablecidas en la </w:t>
      </w:r>
      <w:r w:rsidR="00074961" w:rsidRPr="0092241A">
        <w:rPr>
          <w:rFonts w:ascii="Arial" w:hAnsi="Arial" w:cs="Arial"/>
          <w:lang w:val="es-ES_tradnl"/>
        </w:rPr>
        <w:t xml:space="preserve">cláusula </w:t>
      </w:r>
      <w:r w:rsidR="00180E49" w:rsidRPr="0092241A">
        <w:rPr>
          <w:rFonts w:ascii="Arial" w:hAnsi="Arial" w:cs="Arial"/>
          <w:b/>
          <w:bCs/>
          <w:lang w:val="es-ES_tradnl"/>
        </w:rPr>
        <w:t>PRIMERA</w:t>
      </w:r>
      <w:r w:rsidR="005F1433" w:rsidRPr="00A82B09">
        <w:rPr>
          <w:rFonts w:ascii="Arial" w:hAnsi="Arial" w:cs="Arial"/>
          <w:lang w:val="es-ES_tradnl"/>
        </w:rPr>
        <w:t xml:space="preserve"> del</w:t>
      </w:r>
      <w:r w:rsidR="00185C8A" w:rsidRPr="00A82B09">
        <w:rPr>
          <w:rFonts w:ascii="Arial" w:hAnsi="Arial" w:cs="Arial"/>
          <w:lang w:val="es-ES_tradnl"/>
        </w:rPr>
        <w:t xml:space="preserve"> contrato No.</w:t>
      </w:r>
      <w:r w:rsidR="00D743F1" w:rsidRPr="00A82B09">
        <w:rPr>
          <w:rFonts w:ascii="Arial" w:hAnsi="Arial" w:cs="Arial"/>
          <w:lang w:val="es-ES_tradnl"/>
        </w:rPr>
        <w:t xml:space="preserve"> </w:t>
      </w:r>
      <w:r w:rsidR="006A2B9C" w:rsidRPr="006A2B9C">
        <w:rPr>
          <w:rFonts w:ascii="Arial" w:hAnsi="Arial" w:cs="Arial"/>
          <w:lang w:val="es-ES_tradnl"/>
        </w:rPr>
        <w:t>416</w:t>
      </w:r>
      <w:r w:rsidR="002A3190">
        <w:rPr>
          <w:rFonts w:ascii="Arial" w:hAnsi="Arial" w:cs="Arial"/>
          <w:lang w:val="es-ES_tradnl"/>
        </w:rPr>
        <w:t>2</w:t>
      </w:r>
      <w:r w:rsidR="006A2B9C" w:rsidRPr="006A2B9C">
        <w:rPr>
          <w:rFonts w:ascii="Arial" w:hAnsi="Arial" w:cs="Arial"/>
          <w:lang w:val="es-ES_tradnl"/>
        </w:rPr>
        <w:t>.010.26</w:t>
      </w:r>
      <w:r w:rsidR="006A2B9C" w:rsidRPr="0092241A">
        <w:rPr>
          <w:rFonts w:ascii="Arial" w:hAnsi="Arial" w:cs="Arial"/>
          <w:lang w:val="es-ES_tradnl"/>
        </w:rPr>
        <w:t>.1.</w:t>
      </w:r>
      <w:r w:rsidR="005B4CC7">
        <w:rPr>
          <w:rFonts w:ascii="Arial" w:hAnsi="Arial" w:cs="Arial"/>
          <w:lang w:val="es-ES_tradnl"/>
        </w:rPr>
        <w:t>1</w:t>
      </w:r>
      <w:r w:rsidR="00CD11BA">
        <w:rPr>
          <w:rFonts w:ascii="Arial" w:hAnsi="Arial" w:cs="Arial"/>
          <w:lang w:val="es-ES_tradnl"/>
        </w:rPr>
        <w:t>649</w:t>
      </w:r>
      <w:r w:rsidR="006A2B9C" w:rsidRPr="0092241A">
        <w:rPr>
          <w:rFonts w:ascii="Arial" w:hAnsi="Arial" w:cs="Arial"/>
          <w:lang w:val="es-ES_tradnl"/>
        </w:rPr>
        <w:t xml:space="preserve"> de 202</w:t>
      </w:r>
      <w:r w:rsidR="0084763A">
        <w:rPr>
          <w:rFonts w:ascii="Arial" w:hAnsi="Arial" w:cs="Arial"/>
          <w:lang w:val="es-ES_tradnl"/>
        </w:rPr>
        <w:t>5</w:t>
      </w:r>
      <w:r w:rsidR="00A82B09" w:rsidRPr="00A82B09">
        <w:rPr>
          <w:rFonts w:ascii="Arial" w:hAnsi="Arial" w:cs="Arial"/>
          <w:lang w:val="es-ES_tradnl"/>
        </w:rPr>
        <w:t>, me permito entregar el informe consolidado en el cual se evidencia la ejecución de cada una de las obligaciones del contrato.</w:t>
      </w: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A82B09" w:rsidRDefault="00CA5E7F" w:rsidP="005E7EDD">
      <w:pPr>
        <w:pStyle w:val="Textoindependiente"/>
        <w:ind w:left="360"/>
        <w:rPr>
          <w:rFonts w:ascii="Arial" w:hAnsi="Arial" w:cs="Arial"/>
          <w:b/>
        </w:rPr>
      </w:pPr>
      <w:r w:rsidRPr="00A82B09">
        <w:rPr>
          <w:rFonts w:ascii="Arial" w:hAnsi="Arial" w:cs="Arial"/>
          <w:b/>
        </w:rPr>
        <w:t>ACTIVIDADES DESARROLLADAS</w:t>
      </w:r>
    </w:p>
    <w:p w14:paraId="4114D800" w14:textId="3009F977" w:rsidR="00CA5E7F" w:rsidRPr="00A82B09" w:rsidRDefault="00CA5E7F">
      <w:pPr>
        <w:pStyle w:val="Textoindependiente"/>
        <w:rPr>
          <w:rFonts w:ascii="Arial" w:hAnsi="Arial" w:cs="Arial"/>
          <w:b/>
        </w:rPr>
      </w:pPr>
    </w:p>
    <w:p w14:paraId="09B40760" w14:textId="3EB3C6A3"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PRIMERA CUOTA</w:t>
      </w:r>
    </w:p>
    <w:p w14:paraId="21EDB274" w14:textId="77777777" w:rsidR="002A5A29" w:rsidRPr="00F9627E" w:rsidRDefault="002A5A29">
      <w:pPr>
        <w:pStyle w:val="Textoindependiente"/>
        <w:rPr>
          <w:rFonts w:ascii="Arial" w:hAnsi="Arial" w:cs="Arial"/>
          <w:b/>
          <w:sz w:val="22"/>
        </w:rPr>
      </w:pPr>
    </w:p>
    <w:p w14:paraId="4C19781E" w14:textId="77777777" w:rsidR="00CD11BA" w:rsidRPr="00CD11BA" w:rsidRDefault="00CD11BA" w:rsidP="00CD11BA">
      <w:pPr>
        <w:pBdr>
          <w:top w:val="nil"/>
          <w:left w:val="nil"/>
          <w:bottom w:val="nil"/>
          <w:right w:val="nil"/>
          <w:between w:val="nil"/>
        </w:pBdr>
        <w:tabs>
          <w:tab w:val="left" w:pos="465"/>
        </w:tabs>
        <w:spacing w:before="10"/>
        <w:ind w:right="191"/>
        <w:jc w:val="both"/>
        <w:rPr>
          <w:rFonts w:ascii="Arial" w:eastAsia="Arial" w:hAnsi="Arial" w:cs="Arial"/>
          <w:color w:val="000000"/>
          <w:sz w:val="22"/>
          <w:szCs w:val="22"/>
        </w:rPr>
      </w:pPr>
      <w:r w:rsidRPr="00CD11BA">
        <w:rPr>
          <w:rFonts w:ascii="Arial" w:eastAsia="Arial" w:hAnsi="Arial" w:cs="Arial"/>
          <w:sz w:val="22"/>
          <w:szCs w:val="22"/>
        </w:rPr>
        <w:t xml:space="preserve">1. </w:t>
      </w:r>
      <w:r w:rsidRPr="00CD11BA">
        <w:rPr>
          <w:rFonts w:ascii="Arial" w:hAnsi="Arial" w:cs="Arial"/>
          <w:sz w:val="22"/>
          <w:szCs w:val="22"/>
        </w:rPr>
        <w:t>Apoyar la realización y asistencia en el desarrollo de las actividades formativas y acciones facilitando los procesos del deporte competitivo acciones para la organización y desarrollo del deporte competitivo</w:t>
      </w:r>
      <w:r w:rsidRPr="00CD11BA">
        <w:rPr>
          <w:rFonts w:ascii="Arial" w:eastAsia="Arial" w:hAnsi="Arial" w:cs="Arial"/>
          <w:sz w:val="22"/>
          <w:szCs w:val="22"/>
        </w:rPr>
        <w:t>.</w:t>
      </w:r>
    </w:p>
    <w:p w14:paraId="0821EEA5" w14:textId="77777777" w:rsidR="00CD11BA" w:rsidRPr="00CD11BA" w:rsidRDefault="00CD11BA" w:rsidP="00CD11BA">
      <w:pPr>
        <w:pStyle w:val="Prrafodelista"/>
        <w:numPr>
          <w:ilvl w:val="0"/>
          <w:numId w:val="22"/>
        </w:numPr>
        <w:pBdr>
          <w:top w:val="none" w:sz="0" w:space="0" w:color="000000"/>
          <w:left w:val="none" w:sz="0" w:space="0" w:color="000000"/>
          <w:bottom w:val="none" w:sz="0" w:space="0" w:color="000000"/>
          <w:right w:val="none" w:sz="0" w:space="0" w:color="000000"/>
          <w:between w:val="none" w:sz="0" w:space="0" w:color="000000"/>
        </w:pBdr>
        <w:autoSpaceDN/>
        <w:jc w:val="both"/>
        <w:textAlignment w:val="auto"/>
        <w:rPr>
          <w:rFonts w:ascii="Arial" w:hAnsi="Arial" w:cs="Arial"/>
          <w:sz w:val="22"/>
          <w:szCs w:val="22"/>
        </w:rPr>
      </w:pPr>
      <w:r w:rsidRPr="00CD11BA">
        <w:rPr>
          <w:rFonts w:ascii="Arial" w:eastAsia="Arial" w:hAnsi="Arial" w:cs="Arial"/>
          <w:color w:val="000000"/>
          <w:sz w:val="22"/>
          <w:szCs w:val="22"/>
        </w:rPr>
        <w:t>No realicé actividades en este periodo</w:t>
      </w:r>
      <w:r w:rsidRPr="00CD11BA">
        <w:rPr>
          <w:rFonts w:ascii="Arial" w:eastAsia="ArialMT" w:hAnsi="Arial" w:cs="Arial"/>
          <w:sz w:val="22"/>
          <w:szCs w:val="22"/>
        </w:rPr>
        <w:t>.</w:t>
      </w:r>
    </w:p>
    <w:p w14:paraId="18CCD7F5" w14:textId="77777777" w:rsidR="00CD11BA" w:rsidRPr="00CD11BA" w:rsidRDefault="00CD11BA" w:rsidP="00CD11BA">
      <w:pPr>
        <w:pBdr>
          <w:top w:val="nil"/>
          <w:left w:val="nil"/>
          <w:bottom w:val="nil"/>
          <w:right w:val="nil"/>
          <w:between w:val="nil"/>
        </w:pBdr>
        <w:tabs>
          <w:tab w:val="left" w:pos="480"/>
        </w:tabs>
        <w:ind w:right="192"/>
        <w:jc w:val="both"/>
        <w:rPr>
          <w:rFonts w:ascii="Arial" w:eastAsia="Arial" w:hAnsi="Arial" w:cs="Arial"/>
          <w:sz w:val="22"/>
          <w:szCs w:val="22"/>
        </w:rPr>
      </w:pPr>
    </w:p>
    <w:p w14:paraId="05858555" w14:textId="77777777" w:rsidR="00CD11BA" w:rsidRPr="00CD11BA" w:rsidRDefault="00CD11BA" w:rsidP="00CD11BA">
      <w:pPr>
        <w:pBdr>
          <w:top w:val="nil"/>
          <w:left w:val="nil"/>
          <w:bottom w:val="nil"/>
          <w:right w:val="nil"/>
          <w:between w:val="nil"/>
        </w:pBdr>
        <w:tabs>
          <w:tab w:val="left" w:pos="480"/>
        </w:tabs>
        <w:ind w:right="192"/>
        <w:jc w:val="both"/>
        <w:rPr>
          <w:rFonts w:ascii="Arial" w:eastAsia="Arial" w:hAnsi="Arial" w:cs="Arial"/>
          <w:color w:val="000000"/>
          <w:sz w:val="22"/>
          <w:szCs w:val="22"/>
        </w:rPr>
      </w:pPr>
      <w:r w:rsidRPr="00CD11BA">
        <w:rPr>
          <w:rFonts w:ascii="Arial" w:eastAsia="Arial" w:hAnsi="Arial" w:cs="Arial"/>
          <w:sz w:val="22"/>
          <w:szCs w:val="22"/>
        </w:rPr>
        <w:t xml:space="preserve">2. </w:t>
      </w:r>
      <w:r w:rsidRPr="00CD11BA">
        <w:rPr>
          <w:rFonts w:ascii="Arial" w:hAnsi="Arial" w:cs="Arial"/>
          <w:sz w:val="22"/>
          <w:szCs w:val="22"/>
        </w:rPr>
        <w:t>Apoyar en la elaboración y presentación de informes, en el registro de beneficiarios a través de la plataforma SIDER, en la recopilación de registros fotográficos, o en la actualización de bases de datos asociadas a las jornadas y eventos realizados</w:t>
      </w:r>
      <w:r w:rsidRPr="00CD11BA">
        <w:rPr>
          <w:rFonts w:ascii="Arial" w:eastAsia="Arial" w:hAnsi="Arial" w:cs="Arial"/>
          <w:sz w:val="22"/>
          <w:szCs w:val="22"/>
        </w:rPr>
        <w:t>.</w:t>
      </w:r>
    </w:p>
    <w:p w14:paraId="6E58D19D" w14:textId="77777777" w:rsidR="00CD11BA" w:rsidRPr="00CD11BA" w:rsidRDefault="00CD11BA" w:rsidP="00CD11BA">
      <w:pPr>
        <w:widowControl w:val="0"/>
        <w:numPr>
          <w:ilvl w:val="0"/>
          <w:numId w:val="20"/>
        </w:numPr>
        <w:pBdr>
          <w:top w:val="nil"/>
          <w:left w:val="nil"/>
          <w:bottom w:val="nil"/>
          <w:right w:val="nil"/>
          <w:between w:val="nil"/>
        </w:pBdr>
        <w:tabs>
          <w:tab w:val="left" w:pos="480"/>
        </w:tabs>
        <w:ind w:right="192"/>
        <w:jc w:val="both"/>
        <w:rPr>
          <w:rFonts w:ascii="Arial" w:eastAsia="Arial" w:hAnsi="Arial" w:cs="Arial"/>
          <w:color w:val="000000"/>
          <w:sz w:val="22"/>
          <w:szCs w:val="22"/>
        </w:rPr>
      </w:pPr>
      <w:r w:rsidRPr="00CD11BA">
        <w:rPr>
          <w:rFonts w:ascii="Arial" w:eastAsia="Arial" w:hAnsi="Arial" w:cs="Arial"/>
          <w:color w:val="000000"/>
          <w:sz w:val="22"/>
          <w:szCs w:val="22"/>
        </w:rPr>
        <w:t>No realicé actividades en este periodo.</w:t>
      </w:r>
    </w:p>
    <w:p w14:paraId="606E55AA" w14:textId="77777777" w:rsidR="00CD11BA" w:rsidRPr="00CD11BA" w:rsidRDefault="00CD11BA" w:rsidP="00CD11BA">
      <w:pPr>
        <w:pBdr>
          <w:top w:val="none" w:sz="0" w:space="0" w:color="000000"/>
          <w:left w:val="none" w:sz="0" w:space="0" w:color="000000"/>
          <w:bottom w:val="none" w:sz="0" w:space="0" w:color="000000"/>
          <w:right w:val="none" w:sz="0" w:space="0" w:color="000000"/>
          <w:between w:val="none" w:sz="0" w:space="0" w:color="000000"/>
        </w:pBdr>
        <w:tabs>
          <w:tab w:val="left" w:pos="472"/>
        </w:tabs>
        <w:spacing w:before="1"/>
        <w:ind w:left="720" w:right="194"/>
        <w:jc w:val="both"/>
        <w:rPr>
          <w:rFonts w:ascii="Arial" w:eastAsia="ArialMT" w:hAnsi="Arial" w:cs="Arial"/>
          <w:sz w:val="22"/>
          <w:szCs w:val="22"/>
        </w:rPr>
      </w:pPr>
    </w:p>
    <w:p w14:paraId="03D94EAD" w14:textId="77777777" w:rsidR="00CD11BA" w:rsidRPr="00CD11BA" w:rsidRDefault="00CD11BA" w:rsidP="00CD11BA">
      <w:pPr>
        <w:pBdr>
          <w:top w:val="nil"/>
          <w:left w:val="nil"/>
          <w:bottom w:val="nil"/>
          <w:right w:val="nil"/>
          <w:between w:val="nil"/>
        </w:pBdr>
        <w:jc w:val="both"/>
        <w:rPr>
          <w:rFonts w:ascii="Arial" w:eastAsia="Arial" w:hAnsi="Arial" w:cs="Arial"/>
          <w:sz w:val="22"/>
          <w:szCs w:val="22"/>
        </w:rPr>
      </w:pPr>
      <w:r w:rsidRPr="00CD11BA">
        <w:rPr>
          <w:rFonts w:ascii="Arial" w:eastAsia="Arial" w:hAnsi="Arial" w:cs="Arial"/>
          <w:sz w:val="22"/>
          <w:szCs w:val="22"/>
        </w:rPr>
        <w:t xml:space="preserve">3. </w:t>
      </w:r>
      <w:r w:rsidRPr="00CD11BA">
        <w:rPr>
          <w:rFonts w:ascii="Arial" w:hAnsi="Arial" w:cs="Arial"/>
          <w:sz w:val="22"/>
          <w:szCs w:val="22"/>
        </w:rPr>
        <w:t>Asistir o brindar apoyo en reuniones, capacitaciones o espacios formativos convocados por el área de Fomento, o que estén directamente relacionados con las funciones del cargo y el desarrollo del programa</w:t>
      </w:r>
      <w:r w:rsidRPr="00CD11BA">
        <w:rPr>
          <w:rFonts w:ascii="Arial" w:eastAsia="Arial" w:hAnsi="Arial" w:cs="Arial"/>
          <w:sz w:val="22"/>
          <w:szCs w:val="22"/>
        </w:rPr>
        <w:t>.</w:t>
      </w:r>
    </w:p>
    <w:p w14:paraId="42ABF640" w14:textId="77777777" w:rsidR="00CD11BA" w:rsidRPr="00CD11BA" w:rsidRDefault="00CD11BA" w:rsidP="00CD11BA">
      <w:pPr>
        <w:numPr>
          <w:ilvl w:val="0"/>
          <w:numId w:val="20"/>
        </w:num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r w:rsidRPr="00CD11BA">
        <w:rPr>
          <w:rFonts w:ascii="Arial" w:eastAsia="Arial" w:hAnsi="Arial" w:cs="Arial"/>
          <w:color w:val="000000"/>
          <w:sz w:val="22"/>
          <w:szCs w:val="22"/>
        </w:rPr>
        <w:t>Asistí de manera virtual a la socialización de los procesos administrativos, metodológicos y técnicos establecidos por la coordinación general del programa asignado.</w:t>
      </w:r>
    </w:p>
    <w:p w14:paraId="5A12BFF4" w14:textId="77777777" w:rsidR="00CD11BA" w:rsidRPr="00CD11BA" w:rsidRDefault="00CD11BA" w:rsidP="00CD11BA">
      <w:pPr>
        <w:pBdr>
          <w:top w:val="none" w:sz="0" w:space="0" w:color="000000"/>
          <w:left w:val="none" w:sz="0" w:space="0" w:color="000000"/>
          <w:bottom w:val="none" w:sz="0" w:space="0" w:color="000000"/>
          <w:right w:val="none" w:sz="0" w:space="0" w:color="000000"/>
          <w:between w:val="none" w:sz="0" w:space="0" w:color="000000"/>
        </w:pBdr>
        <w:ind w:left="720"/>
        <w:jc w:val="both"/>
        <w:rPr>
          <w:rFonts w:ascii="Arial" w:eastAsia="Arial" w:hAnsi="Arial" w:cs="Arial"/>
          <w:sz w:val="22"/>
          <w:szCs w:val="22"/>
        </w:rPr>
      </w:pPr>
    </w:p>
    <w:p w14:paraId="1C5AD127" w14:textId="77777777" w:rsidR="00CD11BA" w:rsidRPr="00CD11BA" w:rsidRDefault="00CD11BA" w:rsidP="00CD11BA">
      <w:pPr>
        <w:pBdr>
          <w:top w:val="nil"/>
          <w:left w:val="nil"/>
          <w:bottom w:val="nil"/>
          <w:right w:val="nil"/>
          <w:between w:val="nil"/>
        </w:pBdr>
        <w:jc w:val="both"/>
        <w:rPr>
          <w:rFonts w:ascii="Arial" w:eastAsia="Arial" w:hAnsi="Arial" w:cs="Arial"/>
          <w:color w:val="000000"/>
          <w:sz w:val="22"/>
          <w:szCs w:val="22"/>
        </w:rPr>
      </w:pPr>
      <w:r w:rsidRPr="00CD11BA">
        <w:rPr>
          <w:rFonts w:ascii="Arial" w:eastAsia="Arial" w:hAnsi="Arial" w:cs="Arial"/>
          <w:color w:val="000000"/>
          <w:sz w:val="22"/>
          <w:szCs w:val="22"/>
        </w:rPr>
        <w:lastRenderedPageBreak/>
        <w:t xml:space="preserve">4. </w:t>
      </w:r>
      <w:r w:rsidRPr="00CD11BA">
        <w:rPr>
          <w:rFonts w:ascii="Arial" w:hAnsi="Arial" w:cs="Arial"/>
          <w:sz w:val="22"/>
          <w:szCs w:val="22"/>
        </w:rPr>
        <w:t>Brindar apoyo en actividades operativas, logísticas o asistenciales de carácter misional, requeridas por la Secretaría del Deporte y la Recreación, en cumplimiento del objeto contractual</w:t>
      </w:r>
      <w:r w:rsidRPr="00CD11BA">
        <w:rPr>
          <w:rFonts w:ascii="Arial" w:eastAsia="Arial" w:hAnsi="Arial" w:cs="Arial"/>
          <w:color w:val="000000"/>
          <w:sz w:val="22"/>
          <w:szCs w:val="22"/>
        </w:rPr>
        <w:t>.</w:t>
      </w:r>
    </w:p>
    <w:p w14:paraId="63169304" w14:textId="77777777" w:rsidR="00CD11BA" w:rsidRPr="00CD11BA" w:rsidRDefault="00CD11BA" w:rsidP="00CD11BA">
      <w:pPr>
        <w:numPr>
          <w:ilvl w:val="0"/>
          <w:numId w:val="20"/>
        </w:numPr>
        <w:pBdr>
          <w:top w:val="nil"/>
          <w:left w:val="nil"/>
          <w:bottom w:val="nil"/>
          <w:right w:val="nil"/>
          <w:between w:val="nil"/>
        </w:pBdr>
        <w:jc w:val="both"/>
        <w:rPr>
          <w:rFonts w:ascii="Arial" w:eastAsia="Arial" w:hAnsi="Arial" w:cs="Arial"/>
          <w:color w:val="000000"/>
          <w:sz w:val="22"/>
          <w:szCs w:val="22"/>
        </w:rPr>
      </w:pPr>
      <w:r w:rsidRPr="00CD11BA">
        <w:rPr>
          <w:rFonts w:ascii="Arial" w:hAnsi="Arial" w:cs="Arial"/>
          <w:sz w:val="22"/>
          <w:szCs w:val="22"/>
        </w:rPr>
        <w:t>Realicé tareas de apoyo en las actividades operativas, logísticas o asistenciales de carácter misional de la Secretaría de Deporte y la Recreación, correspondiente a jornada de limpieza y mantenimiento de materiales asignados al programa</w:t>
      </w:r>
      <w:r w:rsidRPr="00CD11BA">
        <w:rPr>
          <w:rFonts w:ascii="Arial" w:eastAsia="Arial" w:hAnsi="Arial" w:cs="Arial"/>
          <w:color w:val="000000"/>
          <w:sz w:val="22"/>
          <w:szCs w:val="22"/>
        </w:rPr>
        <w:t>.</w:t>
      </w:r>
    </w:p>
    <w:p w14:paraId="7412F616" w14:textId="77777777" w:rsidR="00CD11BA" w:rsidRPr="00CD11BA" w:rsidRDefault="00CD11BA" w:rsidP="00CD11BA">
      <w:pPr>
        <w:pBdr>
          <w:top w:val="nil"/>
          <w:left w:val="nil"/>
          <w:bottom w:val="nil"/>
          <w:right w:val="nil"/>
          <w:between w:val="nil"/>
        </w:pBdr>
        <w:jc w:val="both"/>
        <w:rPr>
          <w:rFonts w:ascii="Arial" w:eastAsia="Arial" w:hAnsi="Arial" w:cs="Arial"/>
          <w:color w:val="000000"/>
          <w:sz w:val="22"/>
          <w:szCs w:val="22"/>
        </w:rPr>
      </w:pPr>
    </w:p>
    <w:p w14:paraId="1677B0F1" w14:textId="77777777" w:rsidR="00CD11BA" w:rsidRPr="00CD11BA" w:rsidRDefault="00CD11BA" w:rsidP="00CD11BA">
      <w:pPr>
        <w:pBdr>
          <w:top w:val="nil"/>
          <w:left w:val="nil"/>
          <w:bottom w:val="nil"/>
          <w:right w:val="nil"/>
          <w:between w:val="nil"/>
        </w:pBdr>
        <w:jc w:val="both"/>
        <w:rPr>
          <w:rFonts w:ascii="Arial" w:hAnsi="Arial" w:cs="Arial"/>
          <w:sz w:val="22"/>
          <w:szCs w:val="22"/>
        </w:rPr>
      </w:pPr>
      <w:r w:rsidRPr="00CD11BA">
        <w:rPr>
          <w:rFonts w:ascii="Arial" w:eastAsia="Arial" w:hAnsi="Arial" w:cs="Arial"/>
          <w:color w:val="000000"/>
          <w:sz w:val="22"/>
          <w:szCs w:val="22"/>
        </w:rPr>
        <w:t xml:space="preserve">5. </w:t>
      </w:r>
      <w:r w:rsidRPr="00CD11BA">
        <w:rPr>
          <w:rFonts w:ascii="Arial" w:hAnsi="Arial" w:cs="Arial"/>
          <w:sz w:val="22"/>
          <w:szCs w:val="22"/>
        </w:rPr>
        <w:t>Las demás relacionadas con el desarrollo del objeto contractual.</w:t>
      </w:r>
    </w:p>
    <w:p w14:paraId="69E7D787" w14:textId="08CBC646" w:rsidR="00F9627E" w:rsidRPr="00CD11BA" w:rsidRDefault="00CD11BA" w:rsidP="00CD11BA">
      <w:pPr>
        <w:pStyle w:val="Textoindependiente"/>
        <w:numPr>
          <w:ilvl w:val="0"/>
          <w:numId w:val="21"/>
        </w:numPr>
        <w:rPr>
          <w:rFonts w:ascii="Arial" w:hAnsi="Arial" w:cs="Arial"/>
          <w:sz w:val="22"/>
          <w:szCs w:val="22"/>
        </w:rPr>
      </w:pPr>
      <w:r w:rsidRPr="00CD11BA">
        <w:rPr>
          <w:rFonts w:ascii="Arial" w:hAnsi="Arial" w:cs="Arial"/>
          <w:sz w:val="22"/>
          <w:szCs w:val="22"/>
        </w:rPr>
        <w:t xml:space="preserve">Apoyé en el diligenciamiento de formatos de calidad establecidos por el </w:t>
      </w:r>
      <w:proofErr w:type="gramStart"/>
      <w:r w:rsidRPr="00CD11BA">
        <w:rPr>
          <w:rFonts w:ascii="Arial" w:hAnsi="Arial" w:cs="Arial"/>
          <w:sz w:val="22"/>
          <w:szCs w:val="22"/>
        </w:rPr>
        <w:t>programa  asignado</w:t>
      </w:r>
      <w:proofErr w:type="gramEnd"/>
      <w:r w:rsidRPr="00CD11BA">
        <w:rPr>
          <w:rFonts w:ascii="Arial" w:hAnsi="Arial" w:cs="Arial"/>
          <w:sz w:val="22"/>
          <w:szCs w:val="22"/>
        </w:rPr>
        <w:t xml:space="preserve"> durante el periodo ejecutado</w:t>
      </w:r>
      <w:r w:rsidR="004A4AF7" w:rsidRPr="00CD11BA">
        <w:rPr>
          <w:rFonts w:ascii="Arial" w:hAnsi="Arial" w:cs="Arial"/>
          <w:sz w:val="22"/>
          <w:szCs w:val="22"/>
        </w:rPr>
        <w:t>.</w:t>
      </w:r>
    </w:p>
    <w:p w14:paraId="12E3DD83" w14:textId="77777777" w:rsidR="004A4AF7" w:rsidRDefault="004A4AF7">
      <w:pPr>
        <w:pStyle w:val="Textoindependiente"/>
        <w:rPr>
          <w:rFonts w:ascii="Arial" w:hAnsi="Arial" w:cs="Arial"/>
        </w:rPr>
      </w:pPr>
    </w:p>
    <w:p w14:paraId="79F592D2" w14:textId="3175E520"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SEGUNDA CUOTA</w:t>
      </w:r>
    </w:p>
    <w:p w14:paraId="44565AC6" w14:textId="3FE53D17" w:rsidR="00F9627E" w:rsidRDefault="00F9627E">
      <w:pPr>
        <w:pStyle w:val="Textoindependiente"/>
        <w:rPr>
          <w:rFonts w:ascii="Arial" w:hAnsi="Arial" w:cs="Arial"/>
          <w:b/>
        </w:rPr>
      </w:pPr>
    </w:p>
    <w:p w14:paraId="4DFC1A06" w14:textId="77777777" w:rsidR="00CD11BA" w:rsidRPr="00CD11BA" w:rsidRDefault="00CD11BA" w:rsidP="00CD11BA">
      <w:pPr>
        <w:pBdr>
          <w:top w:val="nil"/>
          <w:left w:val="nil"/>
          <w:bottom w:val="nil"/>
          <w:right w:val="nil"/>
          <w:between w:val="nil"/>
        </w:pBdr>
        <w:tabs>
          <w:tab w:val="left" w:pos="465"/>
        </w:tabs>
        <w:spacing w:before="10"/>
        <w:ind w:right="191"/>
        <w:jc w:val="both"/>
        <w:rPr>
          <w:rFonts w:ascii="Arial" w:eastAsia="Arial" w:hAnsi="Arial" w:cs="Arial"/>
          <w:color w:val="000000"/>
          <w:sz w:val="22"/>
          <w:szCs w:val="22"/>
        </w:rPr>
      </w:pPr>
      <w:bookmarkStart w:id="1" w:name="_Hlk199413416"/>
      <w:r w:rsidRPr="00CD11BA">
        <w:rPr>
          <w:rFonts w:ascii="Arial" w:eastAsia="Arial" w:hAnsi="Arial" w:cs="Arial"/>
          <w:sz w:val="22"/>
          <w:szCs w:val="22"/>
        </w:rPr>
        <w:t xml:space="preserve">1. </w:t>
      </w:r>
      <w:r w:rsidRPr="00CD11BA">
        <w:rPr>
          <w:rFonts w:ascii="Arial" w:hAnsi="Arial" w:cs="Arial"/>
          <w:sz w:val="22"/>
          <w:szCs w:val="22"/>
        </w:rPr>
        <w:t>Apoyar la realización y asistencia en el desarrollo de las actividades formativas y acciones facilitando los procesos del deporte competitivo acciones para la organización y desarrollo del deporte competitivo</w:t>
      </w:r>
      <w:r w:rsidRPr="00CD11BA">
        <w:rPr>
          <w:rFonts w:ascii="Arial" w:eastAsia="Arial" w:hAnsi="Arial" w:cs="Arial"/>
          <w:sz w:val="22"/>
          <w:szCs w:val="22"/>
        </w:rPr>
        <w:t>.</w:t>
      </w:r>
    </w:p>
    <w:p w14:paraId="5B7F371D" w14:textId="757E1359" w:rsidR="00CD11BA" w:rsidRPr="00CD11BA" w:rsidRDefault="00CD11BA" w:rsidP="00CD11BA">
      <w:pPr>
        <w:pStyle w:val="Prrafodelista"/>
        <w:numPr>
          <w:ilvl w:val="0"/>
          <w:numId w:val="22"/>
        </w:numPr>
        <w:pBdr>
          <w:top w:val="none" w:sz="0" w:space="0" w:color="000000"/>
          <w:left w:val="none" w:sz="0" w:space="0" w:color="000000"/>
          <w:bottom w:val="none" w:sz="0" w:space="0" w:color="000000"/>
          <w:right w:val="none" w:sz="0" w:space="0" w:color="000000"/>
          <w:between w:val="none" w:sz="0" w:space="0" w:color="000000"/>
        </w:pBdr>
        <w:autoSpaceDN/>
        <w:jc w:val="both"/>
        <w:textAlignment w:val="auto"/>
        <w:rPr>
          <w:rFonts w:ascii="Arial" w:hAnsi="Arial" w:cs="Arial"/>
          <w:sz w:val="22"/>
          <w:szCs w:val="22"/>
        </w:rPr>
      </w:pPr>
      <w:r>
        <w:rPr>
          <w:rFonts w:ascii="Arial" w:hAnsi="Arial" w:cs="Arial"/>
          <w:color w:val="000000"/>
          <w:sz w:val="22"/>
          <w:szCs w:val="22"/>
        </w:rPr>
        <w:t>R</w:t>
      </w:r>
      <w:r w:rsidRPr="00F47A71">
        <w:rPr>
          <w:rFonts w:ascii="Arial" w:eastAsia="Arial" w:hAnsi="Arial" w:cs="Arial"/>
          <w:color w:val="000000"/>
          <w:sz w:val="22"/>
          <w:szCs w:val="22"/>
        </w:rPr>
        <w:t>eali</w:t>
      </w:r>
      <w:r>
        <w:rPr>
          <w:rFonts w:ascii="Arial" w:eastAsia="Arial" w:hAnsi="Arial" w:cs="Arial"/>
          <w:color w:val="000000"/>
          <w:sz w:val="22"/>
          <w:szCs w:val="22"/>
        </w:rPr>
        <w:t>cé</w:t>
      </w:r>
      <w:r w:rsidRPr="00F47A71">
        <w:rPr>
          <w:rFonts w:ascii="Arial" w:eastAsia="Arial" w:hAnsi="Arial" w:cs="Arial"/>
          <w:color w:val="000000"/>
          <w:sz w:val="22"/>
          <w:szCs w:val="22"/>
        </w:rPr>
        <w:t xml:space="preserve"> actividades formativas a través </w:t>
      </w:r>
      <w:r w:rsidRPr="00F47A71">
        <w:rPr>
          <w:rFonts w:ascii="Arial" w:eastAsia="ArialMT" w:hAnsi="Arial" w:cs="Arial"/>
          <w:sz w:val="22"/>
          <w:szCs w:val="22"/>
        </w:rPr>
        <w:t>de acondicionamiento físico y táctica con la selección masculina de baloncesto 3x3 en el parque de EMCALI del barrio del Gran Limonar y en las canchas del barrio Santa Anita</w:t>
      </w:r>
      <w:r w:rsidRPr="00CD11BA">
        <w:rPr>
          <w:rFonts w:ascii="Arial" w:eastAsia="ArialMT" w:hAnsi="Arial" w:cs="Arial"/>
          <w:sz w:val="22"/>
          <w:szCs w:val="22"/>
        </w:rPr>
        <w:t>.</w:t>
      </w:r>
    </w:p>
    <w:p w14:paraId="3A7232B2" w14:textId="77777777" w:rsidR="00CD11BA" w:rsidRPr="00CD11BA" w:rsidRDefault="00CD11BA" w:rsidP="00CD11BA">
      <w:pPr>
        <w:pBdr>
          <w:top w:val="nil"/>
          <w:left w:val="nil"/>
          <w:bottom w:val="nil"/>
          <w:right w:val="nil"/>
          <w:between w:val="nil"/>
        </w:pBdr>
        <w:tabs>
          <w:tab w:val="left" w:pos="480"/>
        </w:tabs>
        <w:ind w:right="192"/>
        <w:jc w:val="both"/>
        <w:rPr>
          <w:rFonts w:ascii="Arial" w:eastAsia="Arial" w:hAnsi="Arial" w:cs="Arial"/>
          <w:sz w:val="22"/>
          <w:szCs w:val="22"/>
        </w:rPr>
      </w:pPr>
    </w:p>
    <w:p w14:paraId="4A0FA45D" w14:textId="77777777" w:rsidR="00CD11BA" w:rsidRPr="00CD11BA" w:rsidRDefault="00CD11BA" w:rsidP="00CD11BA">
      <w:pPr>
        <w:pBdr>
          <w:top w:val="nil"/>
          <w:left w:val="nil"/>
          <w:bottom w:val="nil"/>
          <w:right w:val="nil"/>
          <w:between w:val="nil"/>
        </w:pBdr>
        <w:tabs>
          <w:tab w:val="left" w:pos="480"/>
        </w:tabs>
        <w:ind w:right="192"/>
        <w:jc w:val="both"/>
        <w:rPr>
          <w:rFonts w:ascii="Arial" w:eastAsia="Arial" w:hAnsi="Arial" w:cs="Arial"/>
          <w:color w:val="000000"/>
          <w:sz w:val="22"/>
          <w:szCs w:val="22"/>
        </w:rPr>
      </w:pPr>
      <w:r w:rsidRPr="00CD11BA">
        <w:rPr>
          <w:rFonts w:ascii="Arial" w:eastAsia="Arial" w:hAnsi="Arial" w:cs="Arial"/>
          <w:sz w:val="22"/>
          <w:szCs w:val="22"/>
        </w:rPr>
        <w:t xml:space="preserve">2. </w:t>
      </w:r>
      <w:r w:rsidRPr="00CD11BA">
        <w:rPr>
          <w:rFonts w:ascii="Arial" w:hAnsi="Arial" w:cs="Arial"/>
          <w:sz w:val="22"/>
          <w:szCs w:val="22"/>
        </w:rPr>
        <w:t>Apoyar en la elaboración y presentación de informes, en el registro de beneficiarios a través de la plataforma SIDER, en la recopilación de registros fotográficos, o en la actualización de bases de datos asociadas a las jornadas y eventos realizados</w:t>
      </w:r>
      <w:r w:rsidRPr="00CD11BA">
        <w:rPr>
          <w:rFonts w:ascii="Arial" w:eastAsia="Arial" w:hAnsi="Arial" w:cs="Arial"/>
          <w:sz w:val="22"/>
          <w:szCs w:val="22"/>
        </w:rPr>
        <w:t>.</w:t>
      </w:r>
    </w:p>
    <w:p w14:paraId="55216B7C" w14:textId="0C3E81AE" w:rsidR="00CD11BA" w:rsidRPr="00CD11BA" w:rsidRDefault="00CD11BA" w:rsidP="00CD11BA">
      <w:pPr>
        <w:widowControl w:val="0"/>
        <w:numPr>
          <w:ilvl w:val="0"/>
          <w:numId w:val="20"/>
        </w:numPr>
        <w:pBdr>
          <w:top w:val="nil"/>
          <w:left w:val="nil"/>
          <w:bottom w:val="nil"/>
          <w:right w:val="nil"/>
          <w:between w:val="nil"/>
        </w:pBdr>
        <w:tabs>
          <w:tab w:val="left" w:pos="480"/>
        </w:tabs>
        <w:ind w:right="192"/>
        <w:jc w:val="both"/>
        <w:rPr>
          <w:rFonts w:ascii="Arial" w:eastAsia="Arial" w:hAnsi="Arial" w:cs="Arial"/>
          <w:color w:val="000000"/>
          <w:sz w:val="22"/>
          <w:szCs w:val="22"/>
        </w:rPr>
      </w:pPr>
      <w:r>
        <w:rPr>
          <w:rFonts w:ascii="Arial" w:hAnsi="Arial" w:cs="Arial"/>
          <w:color w:val="000000"/>
          <w:sz w:val="22"/>
          <w:szCs w:val="22"/>
        </w:rPr>
        <w:t>B</w:t>
      </w:r>
      <w:r w:rsidRPr="00F47A71">
        <w:rPr>
          <w:rFonts w:ascii="Arial" w:eastAsia="ArialMT" w:hAnsi="Arial" w:cs="Arial"/>
          <w:sz w:val="22"/>
          <w:szCs w:val="22"/>
        </w:rPr>
        <w:t>rind</w:t>
      </w:r>
      <w:r>
        <w:rPr>
          <w:rFonts w:ascii="Arial" w:eastAsia="ArialMT" w:hAnsi="Arial" w:cs="Arial"/>
          <w:sz w:val="22"/>
          <w:szCs w:val="22"/>
        </w:rPr>
        <w:t>é</w:t>
      </w:r>
      <w:r w:rsidRPr="00F47A71">
        <w:rPr>
          <w:rFonts w:ascii="Arial" w:eastAsia="Arial" w:hAnsi="Arial" w:cs="Arial"/>
          <w:color w:val="000000"/>
          <w:sz w:val="22"/>
          <w:szCs w:val="22"/>
        </w:rPr>
        <w:t xml:space="preserve"> apoyo en el registro de la plataforma SIDER de beneficiarios nuevos vinculados al programa asignado durante el periodo reportado</w:t>
      </w:r>
      <w:r w:rsidRPr="00CD11BA">
        <w:rPr>
          <w:rFonts w:ascii="Arial" w:eastAsia="Arial" w:hAnsi="Arial" w:cs="Arial"/>
          <w:color w:val="000000"/>
          <w:sz w:val="22"/>
          <w:szCs w:val="22"/>
        </w:rPr>
        <w:t>.</w:t>
      </w:r>
    </w:p>
    <w:p w14:paraId="7E255CDE" w14:textId="77777777" w:rsidR="00CD11BA" w:rsidRPr="00CD11BA" w:rsidRDefault="00CD11BA" w:rsidP="00CD11BA">
      <w:pPr>
        <w:pBdr>
          <w:top w:val="none" w:sz="0" w:space="0" w:color="000000"/>
          <w:left w:val="none" w:sz="0" w:space="0" w:color="000000"/>
          <w:bottom w:val="none" w:sz="0" w:space="0" w:color="000000"/>
          <w:right w:val="none" w:sz="0" w:space="0" w:color="000000"/>
          <w:between w:val="none" w:sz="0" w:space="0" w:color="000000"/>
        </w:pBdr>
        <w:tabs>
          <w:tab w:val="left" w:pos="472"/>
        </w:tabs>
        <w:spacing w:before="1"/>
        <w:ind w:left="720" w:right="194"/>
        <w:jc w:val="both"/>
        <w:rPr>
          <w:rFonts w:ascii="Arial" w:eastAsia="ArialMT" w:hAnsi="Arial" w:cs="Arial"/>
          <w:sz w:val="22"/>
          <w:szCs w:val="22"/>
        </w:rPr>
      </w:pPr>
    </w:p>
    <w:p w14:paraId="7A68B545" w14:textId="77777777" w:rsidR="00CD11BA" w:rsidRPr="00CD11BA" w:rsidRDefault="00CD11BA" w:rsidP="00CD11BA">
      <w:pPr>
        <w:pBdr>
          <w:top w:val="nil"/>
          <w:left w:val="nil"/>
          <w:bottom w:val="nil"/>
          <w:right w:val="nil"/>
          <w:between w:val="nil"/>
        </w:pBdr>
        <w:jc w:val="both"/>
        <w:rPr>
          <w:rFonts w:ascii="Arial" w:eastAsia="Arial" w:hAnsi="Arial" w:cs="Arial"/>
          <w:sz w:val="22"/>
          <w:szCs w:val="22"/>
        </w:rPr>
      </w:pPr>
      <w:r w:rsidRPr="00CD11BA">
        <w:rPr>
          <w:rFonts w:ascii="Arial" w:eastAsia="Arial" w:hAnsi="Arial" w:cs="Arial"/>
          <w:sz w:val="22"/>
          <w:szCs w:val="22"/>
        </w:rPr>
        <w:t xml:space="preserve">3. </w:t>
      </w:r>
      <w:r w:rsidRPr="00CD11BA">
        <w:rPr>
          <w:rFonts w:ascii="Arial" w:hAnsi="Arial" w:cs="Arial"/>
          <w:sz w:val="22"/>
          <w:szCs w:val="22"/>
        </w:rPr>
        <w:t>Asistir o brindar apoyo en reuniones, capacitaciones o espacios formativos convocados por el área de Fomento, o que estén directamente relacionados con las funciones del cargo y el desarrollo del programa</w:t>
      </w:r>
      <w:r w:rsidRPr="00CD11BA">
        <w:rPr>
          <w:rFonts w:ascii="Arial" w:eastAsia="Arial" w:hAnsi="Arial" w:cs="Arial"/>
          <w:sz w:val="22"/>
          <w:szCs w:val="22"/>
        </w:rPr>
        <w:t>.</w:t>
      </w:r>
    </w:p>
    <w:p w14:paraId="1DFF0564" w14:textId="0857FB39" w:rsidR="00CD11BA" w:rsidRPr="00CD11BA" w:rsidRDefault="00CD11BA" w:rsidP="00CD11BA">
      <w:pPr>
        <w:numPr>
          <w:ilvl w:val="0"/>
          <w:numId w:val="20"/>
        </w:num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2"/>
          <w:szCs w:val="22"/>
        </w:rPr>
      </w:pPr>
      <w:r>
        <w:rPr>
          <w:rFonts w:ascii="Arial" w:hAnsi="Arial" w:cs="Arial"/>
          <w:color w:val="000000"/>
          <w:sz w:val="22"/>
        </w:rPr>
        <w:t>A</w:t>
      </w:r>
      <w:r w:rsidRPr="009D3F13">
        <w:rPr>
          <w:rFonts w:ascii="Arial" w:eastAsia="Arial" w:hAnsi="Arial" w:cs="Arial"/>
          <w:color w:val="000000"/>
          <w:sz w:val="22"/>
        </w:rPr>
        <w:t>sist</w:t>
      </w:r>
      <w:r>
        <w:rPr>
          <w:rFonts w:ascii="Arial" w:eastAsia="Arial" w:hAnsi="Arial" w:cs="Arial"/>
          <w:color w:val="000000"/>
          <w:sz w:val="22"/>
        </w:rPr>
        <w:t>í</w:t>
      </w:r>
      <w:r w:rsidRPr="009D3F13">
        <w:rPr>
          <w:rFonts w:ascii="Arial" w:eastAsia="Arial" w:hAnsi="Arial" w:cs="Arial"/>
          <w:color w:val="000000"/>
          <w:sz w:val="22"/>
        </w:rPr>
        <w:t xml:space="preserve"> de manera presencial a la socialización de los procesos metodológicos y técnicos establecidos por la coordinación general del programa asignado</w:t>
      </w:r>
      <w:r w:rsidRPr="00CD11BA">
        <w:rPr>
          <w:rFonts w:ascii="Arial" w:eastAsia="Arial" w:hAnsi="Arial" w:cs="Arial"/>
          <w:color w:val="000000"/>
          <w:sz w:val="22"/>
          <w:szCs w:val="22"/>
        </w:rPr>
        <w:t>.</w:t>
      </w:r>
    </w:p>
    <w:p w14:paraId="5B7E8167" w14:textId="77777777" w:rsidR="00CD11BA" w:rsidRPr="00CD11BA" w:rsidRDefault="00CD11BA" w:rsidP="00CD11BA">
      <w:pPr>
        <w:pBdr>
          <w:top w:val="none" w:sz="0" w:space="0" w:color="000000"/>
          <w:left w:val="none" w:sz="0" w:space="0" w:color="000000"/>
          <w:bottom w:val="none" w:sz="0" w:space="0" w:color="000000"/>
          <w:right w:val="none" w:sz="0" w:space="0" w:color="000000"/>
          <w:between w:val="none" w:sz="0" w:space="0" w:color="000000"/>
        </w:pBdr>
        <w:ind w:left="720"/>
        <w:jc w:val="both"/>
        <w:rPr>
          <w:rFonts w:ascii="Arial" w:eastAsia="Arial" w:hAnsi="Arial" w:cs="Arial"/>
          <w:sz w:val="22"/>
          <w:szCs w:val="22"/>
        </w:rPr>
      </w:pPr>
    </w:p>
    <w:p w14:paraId="1F372F7A" w14:textId="77777777" w:rsidR="00CD11BA" w:rsidRPr="00CD11BA" w:rsidRDefault="00CD11BA" w:rsidP="00CD11BA">
      <w:pPr>
        <w:pBdr>
          <w:top w:val="nil"/>
          <w:left w:val="nil"/>
          <w:bottom w:val="nil"/>
          <w:right w:val="nil"/>
          <w:between w:val="nil"/>
        </w:pBdr>
        <w:jc w:val="both"/>
        <w:rPr>
          <w:rFonts w:ascii="Arial" w:eastAsia="Arial" w:hAnsi="Arial" w:cs="Arial"/>
          <w:color w:val="000000"/>
          <w:sz w:val="22"/>
          <w:szCs w:val="22"/>
        </w:rPr>
      </w:pPr>
      <w:r w:rsidRPr="00CD11BA">
        <w:rPr>
          <w:rFonts w:ascii="Arial" w:eastAsia="Arial" w:hAnsi="Arial" w:cs="Arial"/>
          <w:color w:val="000000"/>
          <w:sz w:val="22"/>
          <w:szCs w:val="22"/>
        </w:rPr>
        <w:t xml:space="preserve">4. </w:t>
      </w:r>
      <w:r w:rsidRPr="00CD11BA">
        <w:rPr>
          <w:rFonts w:ascii="Arial" w:hAnsi="Arial" w:cs="Arial"/>
          <w:sz w:val="22"/>
          <w:szCs w:val="22"/>
        </w:rPr>
        <w:t>Brindar apoyo en actividades operativas, logísticas o asistenciales de carácter misional, requeridas por la Secretaría del Deporte y la Recreación, en cumplimiento del objeto contractual</w:t>
      </w:r>
      <w:r w:rsidRPr="00CD11BA">
        <w:rPr>
          <w:rFonts w:ascii="Arial" w:eastAsia="Arial" w:hAnsi="Arial" w:cs="Arial"/>
          <w:color w:val="000000"/>
          <w:sz w:val="22"/>
          <w:szCs w:val="22"/>
        </w:rPr>
        <w:t>.</w:t>
      </w:r>
    </w:p>
    <w:p w14:paraId="232513BE" w14:textId="641E1318" w:rsidR="00CD11BA" w:rsidRPr="00CD11BA" w:rsidRDefault="00CD11BA" w:rsidP="00CD11BA">
      <w:pPr>
        <w:numPr>
          <w:ilvl w:val="0"/>
          <w:numId w:val="2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B</w:t>
      </w:r>
      <w:r w:rsidRPr="00F47A71">
        <w:rPr>
          <w:rFonts w:ascii="Arial" w:eastAsia="ArialMT" w:hAnsi="Arial" w:cs="Arial"/>
          <w:sz w:val="22"/>
          <w:szCs w:val="22"/>
        </w:rPr>
        <w:t>rind</w:t>
      </w:r>
      <w:r>
        <w:rPr>
          <w:rFonts w:ascii="Arial" w:eastAsia="ArialMT" w:hAnsi="Arial" w:cs="Arial"/>
          <w:sz w:val="22"/>
          <w:szCs w:val="22"/>
        </w:rPr>
        <w:t>é</w:t>
      </w:r>
      <w:r w:rsidRPr="00F47A71">
        <w:rPr>
          <w:rFonts w:ascii="Arial" w:eastAsia="Arial" w:hAnsi="Arial" w:cs="Arial"/>
          <w:color w:val="000000"/>
          <w:sz w:val="22"/>
          <w:szCs w:val="22"/>
        </w:rPr>
        <w:t xml:space="preserve"> apoyo de las actividades operativas programadas correspondiente al plan de trabajo establecido con la selección de baloncesto masculina de 3x3 en el barrio Santa Anita de la ciudad de Santiago de Cali</w:t>
      </w:r>
      <w:r w:rsidRPr="00CD11BA">
        <w:rPr>
          <w:rFonts w:ascii="Arial" w:eastAsia="Arial" w:hAnsi="Arial" w:cs="Arial"/>
          <w:color w:val="000000"/>
          <w:sz w:val="22"/>
          <w:szCs w:val="22"/>
        </w:rPr>
        <w:t>.</w:t>
      </w:r>
    </w:p>
    <w:p w14:paraId="6073313E" w14:textId="77777777" w:rsidR="00CD11BA" w:rsidRPr="00CD11BA" w:rsidRDefault="00CD11BA" w:rsidP="00CD11BA">
      <w:pPr>
        <w:pBdr>
          <w:top w:val="nil"/>
          <w:left w:val="nil"/>
          <w:bottom w:val="nil"/>
          <w:right w:val="nil"/>
          <w:between w:val="nil"/>
        </w:pBdr>
        <w:jc w:val="both"/>
        <w:rPr>
          <w:rFonts w:ascii="Arial" w:eastAsia="Arial" w:hAnsi="Arial" w:cs="Arial"/>
          <w:color w:val="000000"/>
          <w:sz w:val="22"/>
          <w:szCs w:val="22"/>
        </w:rPr>
      </w:pPr>
    </w:p>
    <w:p w14:paraId="3E3513D4" w14:textId="77777777" w:rsidR="00CD11BA" w:rsidRPr="00CD11BA" w:rsidRDefault="00CD11BA" w:rsidP="00CD11BA">
      <w:pPr>
        <w:pBdr>
          <w:top w:val="nil"/>
          <w:left w:val="nil"/>
          <w:bottom w:val="nil"/>
          <w:right w:val="nil"/>
          <w:between w:val="nil"/>
        </w:pBdr>
        <w:jc w:val="both"/>
        <w:rPr>
          <w:rFonts w:ascii="Arial" w:hAnsi="Arial" w:cs="Arial"/>
          <w:sz w:val="22"/>
          <w:szCs w:val="22"/>
        </w:rPr>
      </w:pPr>
      <w:r w:rsidRPr="00CD11BA">
        <w:rPr>
          <w:rFonts w:ascii="Arial" w:eastAsia="Arial" w:hAnsi="Arial" w:cs="Arial"/>
          <w:color w:val="000000"/>
          <w:sz w:val="22"/>
          <w:szCs w:val="22"/>
        </w:rPr>
        <w:t xml:space="preserve">5. </w:t>
      </w:r>
      <w:r w:rsidRPr="00CD11BA">
        <w:rPr>
          <w:rFonts w:ascii="Arial" w:hAnsi="Arial" w:cs="Arial"/>
          <w:sz w:val="22"/>
          <w:szCs w:val="22"/>
        </w:rPr>
        <w:t>Las demás relacionadas con el desarrollo del objeto contractual.</w:t>
      </w:r>
    </w:p>
    <w:p w14:paraId="5BF17FCE" w14:textId="694FD3B2" w:rsidR="00CD11BA" w:rsidRDefault="00CD11BA" w:rsidP="00CD11BA">
      <w:pPr>
        <w:pStyle w:val="Textoindependiente"/>
        <w:numPr>
          <w:ilvl w:val="0"/>
          <w:numId w:val="21"/>
        </w:numPr>
        <w:rPr>
          <w:rFonts w:ascii="Arial" w:hAnsi="Arial" w:cs="Arial"/>
          <w:sz w:val="22"/>
          <w:szCs w:val="22"/>
        </w:rPr>
      </w:pPr>
      <w:r>
        <w:rPr>
          <w:rFonts w:ascii="Arial" w:eastAsia="Arial" w:hAnsi="Arial" w:cs="Arial"/>
          <w:color w:val="000000"/>
          <w:sz w:val="22"/>
          <w:szCs w:val="22"/>
        </w:rPr>
        <w:t>A</w:t>
      </w:r>
      <w:r w:rsidRPr="00F47A71">
        <w:rPr>
          <w:rFonts w:ascii="Arial" w:eastAsia="ArialMT" w:hAnsi="Arial" w:cs="Arial"/>
          <w:sz w:val="22"/>
          <w:szCs w:val="22"/>
        </w:rPr>
        <w:t>poy</w:t>
      </w:r>
      <w:r>
        <w:rPr>
          <w:rFonts w:ascii="Arial" w:eastAsia="ArialMT" w:hAnsi="Arial" w:cs="Arial"/>
          <w:sz w:val="22"/>
          <w:szCs w:val="22"/>
        </w:rPr>
        <w:t>é</w:t>
      </w:r>
      <w:r w:rsidRPr="00F47A71">
        <w:rPr>
          <w:rFonts w:ascii="Arial" w:eastAsia="Arial" w:hAnsi="Arial" w:cs="Arial"/>
          <w:color w:val="000000"/>
          <w:sz w:val="22"/>
          <w:szCs w:val="22"/>
        </w:rPr>
        <w:t xml:space="preserve"> con el </w:t>
      </w:r>
      <w:r>
        <w:rPr>
          <w:rFonts w:ascii="Arial" w:eastAsia="Arial" w:hAnsi="Arial" w:cs="Arial"/>
          <w:color w:val="000000"/>
          <w:sz w:val="22"/>
          <w:szCs w:val="22"/>
        </w:rPr>
        <w:t xml:space="preserve">diligenciamiento de la encuesta de clima organizacional correspondiente al programa vinculado desde la </w:t>
      </w:r>
      <w:proofErr w:type="gramStart"/>
      <w:r>
        <w:rPr>
          <w:rFonts w:ascii="Arial" w:eastAsia="Arial" w:hAnsi="Arial" w:cs="Arial"/>
          <w:color w:val="000000"/>
          <w:sz w:val="22"/>
          <w:szCs w:val="22"/>
        </w:rPr>
        <w:t>Secretaria</w:t>
      </w:r>
      <w:proofErr w:type="gramEnd"/>
      <w:r>
        <w:rPr>
          <w:rFonts w:ascii="Arial" w:eastAsia="Arial" w:hAnsi="Arial" w:cs="Arial"/>
          <w:color w:val="000000"/>
          <w:sz w:val="22"/>
          <w:szCs w:val="22"/>
        </w:rPr>
        <w:t xml:space="preserve"> del Deporte y la Recreación</w:t>
      </w:r>
      <w:r w:rsidRPr="00CD11BA">
        <w:rPr>
          <w:rFonts w:ascii="Arial" w:hAnsi="Arial" w:cs="Arial"/>
          <w:sz w:val="22"/>
          <w:szCs w:val="22"/>
        </w:rPr>
        <w:t>.</w:t>
      </w:r>
      <w:bookmarkEnd w:id="1"/>
    </w:p>
    <w:p w14:paraId="36793376" w14:textId="33CA65F4" w:rsidR="00CD11BA" w:rsidRDefault="00CD11BA" w:rsidP="00CD11BA">
      <w:pPr>
        <w:pStyle w:val="Textoindependiente"/>
        <w:rPr>
          <w:rFonts w:ascii="Arial" w:hAnsi="Arial" w:cs="Arial"/>
          <w:sz w:val="22"/>
          <w:szCs w:val="22"/>
        </w:rPr>
      </w:pPr>
    </w:p>
    <w:p w14:paraId="76B6042D" w14:textId="3FCB1793" w:rsidR="00CD11BA" w:rsidRDefault="00CD11BA" w:rsidP="00CD11BA">
      <w:pPr>
        <w:pStyle w:val="Textoindependiente"/>
        <w:rPr>
          <w:rFonts w:ascii="Arial" w:hAnsi="Arial" w:cs="Arial"/>
          <w:sz w:val="22"/>
          <w:szCs w:val="22"/>
        </w:rPr>
      </w:pPr>
    </w:p>
    <w:p w14:paraId="6D544B86" w14:textId="55E24DD0" w:rsidR="00CD11BA" w:rsidRDefault="00CD11BA" w:rsidP="00CD11BA">
      <w:pPr>
        <w:pStyle w:val="Textoindependiente"/>
        <w:rPr>
          <w:rFonts w:ascii="Arial" w:hAnsi="Arial" w:cs="Arial"/>
          <w:sz w:val="22"/>
          <w:szCs w:val="22"/>
        </w:rPr>
      </w:pPr>
    </w:p>
    <w:p w14:paraId="65D00166" w14:textId="77777777" w:rsidR="00CD11BA" w:rsidRDefault="00CD11BA" w:rsidP="00CD11BA">
      <w:pPr>
        <w:pStyle w:val="Textoindependiente"/>
        <w:rPr>
          <w:rFonts w:ascii="Arial" w:hAnsi="Arial" w:cs="Arial"/>
          <w:sz w:val="22"/>
          <w:szCs w:val="22"/>
        </w:rPr>
      </w:pPr>
    </w:p>
    <w:p w14:paraId="02025DA5" w14:textId="05F9D1C7" w:rsidR="007C5227" w:rsidRPr="00CD11BA" w:rsidRDefault="0092241A" w:rsidP="00CD11BA">
      <w:pPr>
        <w:pStyle w:val="Textoindependiente"/>
        <w:ind w:left="720"/>
        <w:rPr>
          <w:rFonts w:ascii="Arial" w:hAnsi="Arial" w:cs="Arial"/>
          <w:sz w:val="22"/>
          <w:szCs w:val="22"/>
        </w:rPr>
      </w:pPr>
      <w:r w:rsidRPr="00CD11BA">
        <w:rPr>
          <w:sz w:val="22"/>
          <w:szCs w:val="22"/>
        </w:rPr>
        <w:t xml:space="preserve"> </w:t>
      </w:r>
      <w:r w:rsidR="002A5A29" w:rsidRPr="00CD11BA">
        <w:rPr>
          <w:rFonts w:ascii="Calibri" w:hAnsi="Calibri" w:cs="Calibri"/>
          <w:color w:val="000000"/>
          <w:sz w:val="22"/>
          <w:szCs w:val="22"/>
        </w:rPr>
        <w:t> </w:t>
      </w:r>
    </w:p>
    <w:p w14:paraId="408549C2" w14:textId="77777777" w:rsidR="004A4AF7" w:rsidRDefault="004A4AF7" w:rsidP="007C5227">
      <w:pPr>
        <w:pStyle w:val="Textoindependiente"/>
        <w:rPr>
          <w:rFonts w:ascii="Arial" w:hAnsi="Arial" w:cs="Arial"/>
        </w:rPr>
      </w:pPr>
    </w:p>
    <w:p w14:paraId="2FCF3538" w14:textId="3E899E28" w:rsidR="007C5227" w:rsidRDefault="007C5227" w:rsidP="007C5227">
      <w:pPr>
        <w:pStyle w:val="Textoindependiente"/>
        <w:rPr>
          <w:rFonts w:ascii="Arial" w:hAnsi="Arial" w:cs="Arial"/>
          <w:b/>
        </w:rPr>
      </w:pPr>
      <w:r w:rsidRPr="00A82B09">
        <w:rPr>
          <w:rFonts w:ascii="Arial" w:hAnsi="Arial" w:cs="Arial"/>
        </w:rPr>
        <w:lastRenderedPageBreak/>
        <w:t xml:space="preserve">Informe de gestión relacionada con la ejecución de la </w:t>
      </w:r>
      <w:r w:rsidRPr="00A82B09">
        <w:rPr>
          <w:rFonts w:ascii="Arial" w:hAnsi="Arial" w:cs="Arial"/>
          <w:b/>
        </w:rPr>
        <w:t>TERCERA CUOTA</w:t>
      </w:r>
    </w:p>
    <w:p w14:paraId="2D946BD1" w14:textId="77777777" w:rsidR="002A5A29" w:rsidRPr="002A5A29" w:rsidRDefault="002A5A29" w:rsidP="002A5A29">
      <w:pPr>
        <w:suppressAutoHyphens w:val="0"/>
        <w:rPr>
          <w:lang w:val="es-CO" w:eastAsia="es-CO"/>
        </w:rPr>
      </w:pPr>
    </w:p>
    <w:p w14:paraId="546B8086" w14:textId="77777777" w:rsidR="004A4AF7" w:rsidRPr="00CD11BA" w:rsidRDefault="004A4AF7" w:rsidP="004A4AF7">
      <w:pPr>
        <w:pBdr>
          <w:top w:val="nil"/>
          <w:left w:val="nil"/>
          <w:bottom w:val="nil"/>
          <w:right w:val="nil"/>
          <w:between w:val="nil"/>
        </w:pBdr>
        <w:tabs>
          <w:tab w:val="left" w:pos="465"/>
        </w:tabs>
        <w:spacing w:before="10"/>
        <w:ind w:right="191"/>
        <w:jc w:val="both"/>
        <w:rPr>
          <w:rFonts w:ascii="Arial" w:eastAsia="Arial" w:hAnsi="Arial" w:cs="Arial"/>
          <w:color w:val="000000"/>
          <w:sz w:val="20"/>
          <w:szCs w:val="22"/>
        </w:rPr>
      </w:pPr>
      <w:r w:rsidRPr="00CD11BA">
        <w:rPr>
          <w:rFonts w:ascii="Arial" w:eastAsia="Arial" w:hAnsi="Arial" w:cs="Arial"/>
          <w:sz w:val="20"/>
          <w:szCs w:val="22"/>
        </w:rPr>
        <w:t xml:space="preserve">1. </w:t>
      </w:r>
      <w:r w:rsidRPr="00CD11BA">
        <w:rPr>
          <w:rFonts w:ascii="Arial" w:hAnsi="Arial" w:cs="Arial"/>
          <w:sz w:val="20"/>
          <w:szCs w:val="22"/>
        </w:rPr>
        <w:t>Apoyar la realización y asistencia en el desarrollo de las actividades formativas, facilitando los procesos del proyecto y gestionando acciones orientadas a la formación deportiva en el sistema educativo.</w:t>
      </w:r>
    </w:p>
    <w:p w14:paraId="3B2E87D8" w14:textId="61A6352E" w:rsidR="004A4AF7" w:rsidRPr="00CD11BA" w:rsidRDefault="004A4AF7" w:rsidP="004A4AF7">
      <w:pPr>
        <w:pStyle w:val="Prrafodelista"/>
        <w:numPr>
          <w:ilvl w:val="0"/>
          <w:numId w:val="21"/>
        </w:numPr>
        <w:pBdr>
          <w:top w:val="nil"/>
          <w:left w:val="nil"/>
          <w:bottom w:val="nil"/>
          <w:right w:val="nil"/>
          <w:between w:val="nil"/>
        </w:pBdr>
        <w:tabs>
          <w:tab w:val="left" w:pos="480"/>
        </w:tabs>
        <w:autoSpaceDN/>
        <w:ind w:right="192"/>
        <w:jc w:val="both"/>
        <w:textAlignment w:val="auto"/>
        <w:rPr>
          <w:rFonts w:ascii="Arial" w:eastAsia="Arial" w:hAnsi="Arial" w:cs="Arial"/>
          <w:szCs w:val="22"/>
        </w:rPr>
      </w:pPr>
      <w:r w:rsidRPr="00CD11BA">
        <w:rPr>
          <w:rFonts w:ascii="Arial" w:eastAsia="ArialMT" w:hAnsi="Arial" w:cs="Arial"/>
          <w:szCs w:val="22"/>
        </w:rPr>
        <w:t xml:space="preserve">    </w:t>
      </w:r>
      <w:r w:rsidR="00CD11BA" w:rsidRPr="00CD11BA">
        <w:rPr>
          <w:rFonts w:ascii="Arial" w:hAnsi="Arial" w:cs="Arial"/>
          <w:color w:val="000000"/>
          <w:szCs w:val="22"/>
        </w:rPr>
        <w:t>B</w:t>
      </w:r>
      <w:r w:rsidR="00CD11BA" w:rsidRPr="00CD11BA">
        <w:rPr>
          <w:rFonts w:ascii="Arial" w:hAnsi="Arial" w:cs="Arial"/>
          <w:szCs w:val="22"/>
        </w:rPr>
        <w:t>rindé apoyo en la implementación de las actividades planificadas con el Grupo 5 en el Barrio Brisas de Los Álamos – Unidad Recreativa Brisas de Los Álamos, mediante la ejecución pedagógica y técnica del proceso formativo en la disciplina de voleibol, orientado al fortalecimiento de las capacidades físicas, motrices y deportivas de los participantes, en el marco de una estrategia de desarrollo físico estructurada según los lineamientos del programa</w:t>
      </w:r>
      <w:r w:rsidRPr="00CD11BA">
        <w:rPr>
          <w:rFonts w:ascii="Arial" w:eastAsia="ArialMT" w:hAnsi="Arial" w:cs="Arial"/>
          <w:szCs w:val="22"/>
        </w:rPr>
        <w:t>.</w:t>
      </w:r>
    </w:p>
    <w:p w14:paraId="031E4A48" w14:textId="77777777" w:rsidR="004A4AF7" w:rsidRPr="00CD11BA" w:rsidRDefault="004A4AF7" w:rsidP="004A4AF7">
      <w:pPr>
        <w:pStyle w:val="Prrafodelista"/>
        <w:pBdr>
          <w:top w:val="nil"/>
          <w:left w:val="nil"/>
          <w:bottom w:val="nil"/>
          <w:right w:val="nil"/>
          <w:between w:val="nil"/>
        </w:pBdr>
        <w:tabs>
          <w:tab w:val="left" w:pos="480"/>
        </w:tabs>
        <w:ind w:right="192"/>
        <w:jc w:val="both"/>
        <w:rPr>
          <w:rFonts w:ascii="Arial" w:eastAsia="Arial" w:hAnsi="Arial" w:cs="Arial"/>
          <w:szCs w:val="22"/>
        </w:rPr>
      </w:pPr>
    </w:p>
    <w:p w14:paraId="3C145358" w14:textId="77777777" w:rsidR="004A4AF7" w:rsidRPr="00CD11BA" w:rsidRDefault="004A4AF7" w:rsidP="004A4AF7">
      <w:pPr>
        <w:pBdr>
          <w:top w:val="nil"/>
          <w:left w:val="nil"/>
          <w:bottom w:val="nil"/>
          <w:right w:val="nil"/>
          <w:between w:val="nil"/>
        </w:pBdr>
        <w:tabs>
          <w:tab w:val="left" w:pos="480"/>
        </w:tabs>
        <w:ind w:right="192"/>
        <w:jc w:val="both"/>
        <w:rPr>
          <w:rFonts w:ascii="Arial" w:eastAsia="Arial" w:hAnsi="Arial" w:cs="Arial"/>
          <w:color w:val="000000"/>
          <w:sz w:val="20"/>
          <w:szCs w:val="22"/>
        </w:rPr>
      </w:pPr>
      <w:r w:rsidRPr="00CD11BA">
        <w:rPr>
          <w:rFonts w:ascii="Arial" w:eastAsia="Arial" w:hAnsi="Arial" w:cs="Arial"/>
          <w:sz w:val="20"/>
          <w:szCs w:val="22"/>
        </w:rPr>
        <w:t xml:space="preserve">2. </w:t>
      </w:r>
      <w:r w:rsidRPr="00CD11BA">
        <w:rPr>
          <w:rFonts w:ascii="Arial" w:hAnsi="Arial" w:cs="Arial"/>
          <w:sz w:val="20"/>
          <w:szCs w:val="22"/>
        </w:rPr>
        <w:t>Apoyar en la elaboración y presentación de informes, en el registro de beneficiarios a través de la plataforma SIDER, en la recopilación de registros fotográficos, o en la actualización de bases de datos asociadas a las jornadas y eventos realizados</w:t>
      </w:r>
      <w:r w:rsidRPr="00CD11BA">
        <w:rPr>
          <w:rFonts w:ascii="Arial" w:eastAsia="Arial" w:hAnsi="Arial" w:cs="Arial"/>
          <w:sz w:val="20"/>
          <w:szCs w:val="22"/>
        </w:rPr>
        <w:t>.</w:t>
      </w:r>
    </w:p>
    <w:p w14:paraId="72CE30BB" w14:textId="417F396B" w:rsidR="004A4AF7" w:rsidRPr="00CD11BA" w:rsidRDefault="00CD11BA" w:rsidP="004A4AF7">
      <w:pPr>
        <w:widowControl w:val="0"/>
        <w:numPr>
          <w:ilvl w:val="0"/>
          <w:numId w:val="20"/>
        </w:numPr>
        <w:pBdr>
          <w:top w:val="none" w:sz="0" w:space="0" w:color="000000"/>
          <w:left w:val="none" w:sz="0" w:space="0" w:color="000000"/>
          <w:bottom w:val="none" w:sz="0" w:space="0" w:color="000000"/>
          <w:right w:val="none" w:sz="0" w:space="0" w:color="000000"/>
          <w:between w:val="none" w:sz="0" w:space="0" w:color="000000"/>
        </w:pBdr>
        <w:tabs>
          <w:tab w:val="left" w:pos="472"/>
        </w:tabs>
        <w:spacing w:before="1"/>
        <w:ind w:right="194"/>
        <w:jc w:val="both"/>
        <w:rPr>
          <w:rFonts w:ascii="Arial" w:eastAsia="ArialMT" w:hAnsi="Arial" w:cs="Arial"/>
          <w:sz w:val="20"/>
          <w:szCs w:val="22"/>
        </w:rPr>
      </w:pPr>
      <w:r w:rsidRPr="00CD11BA">
        <w:rPr>
          <w:rFonts w:ascii="Arial" w:hAnsi="Arial" w:cs="Arial"/>
          <w:color w:val="000000"/>
          <w:sz w:val="20"/>
          <w:szCs w:val="22"/>
        </w:rPr>
        <w:t>R</w:t>
      </w:r>
      <w:r w:rsidRPr="00CD11BA">
        <w:rPr>
          <w:rFonts w:ascii="Arial" w:eastAsia="Arial" w:hAnsi="Arial" w:cs="Arial"/>
          <w:color w:val="000000"/>
          <w:sz w:val="20"/>
          <w:szCs w:val="22"/>
        </w:rPr>
        <w:t>ealicé jornadas de inscripción en la plataforma SIDER de la población atendida durante el periodo de ejecución reportado</w:t>
      </w:r>
      <w:r w:rsidR="004A4AF7" w:rsidRPr="00CD11BA">
        <w:rPr>
          <w:rFonts w:ascii="Arial" w:eastAsia="Arial" w:hAnsi="Arial" w:cs="Arial"/>
          <w:color w:val="000000"/>
          <w:sz w:val="20"/>
          <w:szCs w:val="22"/>
        </w:rPr>
        <w:t>.</w:t>
      </w:r>
    </w:p>
    <w:p w14:paraId="6B307E00" w14:textId="77777777" w:rsidR="004A4AF7" w:rsidRPr="00CD11BA" w:rsidRDefault="004A4AF7" w:rsidP="004A4AF7">
      <w:pPr>
        <w:pBdr>
          <w:top w:val="none" w:sz="0" w:space="0" w:color="000000"/>
          <w:left w:val="none" w:sz="0" w:space="0" w:color="000000"/>
          <w:bottom w:val="none" w:sz="0" w:space="0" w:color="000000"/>
          <w:right w:val="none" w:sz="0" w:space="0" w:color="000000"/>
          <w:between w:val="none" w:sz="0" w:space="0" w:color="000000"/>
        </w:pBdr>
        <w:tabs>
          <w:tab w:val="left" w:pos="472"/>
        </w:tabs>
        <w:spacing w:before="1"/>
        <w:ind w:right="194"/>
        <w:jc w:val="both"/>
        <w:rPr>
          <w:rFonts w:ascii="Arial" w:eastAsia="ArialMT" w:hAnsi="Arial" w:cs="Arial"/>
          <w:sz w:val="20"/>
          <w:szCs w:val="22"/>
        </w:rPr>
      </w:pPr>
    </w:p>
    <w:p w14:paraId="3E5EC0CF" w14:textId="77777777" w:rsidR="004A4AF7" w:rsidRPr="00CD11BA" w:rsidRDefault="004A4AF7" w:rsidP="004A4AF7">
      <w:pPr>
        <w:pBdr>
          <w:top w:val="nil"/>
          <w:left w:val="nil"/>
          <w:bottom w:val="nil"/>
          <w:right w:val="nil"/>
          <w:between w:val="nil"/>
        </w:pBdr>
        <w:jc w:val="both"/>
        <w:rPr>
          <w:rFonts w:ascii="Arial" w:eastAsia="Arial" w:hAnsi="Arial" w:cs="Arial"/>
          <w:sz w:val="20"/>
          <w:szCs w:val="22"/>
        </w:rPr>
      </w:pPr>
      <w:r w:rsidRPr="00CD11BA">
        <w:rPr>
          <w:rFonts w:ascii="Arial" w:eastAsia="Arial" w:hAnsi="Arial" w:cs="Arial"/>
          <w:sz w:val="20"/>
          <w:szCs w:val="22"/>
        </w:rPr>
        <w:t xml:space="preserve">3. </w:t>
      </w:r>
      <w:r w:rsidRPr="00CD11BA">
        <w:rPr>
          <w:rFonts w:ascii="Arial" w:hAnsi="Arial" w:cs="Arial"/>
          <w:sz w:val="20"/>
          <w:szCs w:val="22"/>
        </w:rPr>
        <w:t>Asistir o brindar apoyo en reuniones, capacitaciones o espacios formativos convocados por el área de Fomento, o que estén directamente relacionados con las funciones del cargo y el desarrollo del programa</w:t>
      </w:r>
      <w:r w:rsidRPr="00CD11BA">
        <w:rPr>
          <w:rFonts w:ascii="Arial" w:eastAsia="Arial" w:hAnsi="Arial" w:cs="Arial"/>
          <w:sz w:val="20"/>
          <w:szCs w:val="22"/>
        </w:rPr>
        <w:t>.</w:t>
      </w:r>
    </w:p>
    <w:p w14:paraId="541793F3" w14:textId="59342F41" w:rsidR="004A4AF7" w:rsidRPr="00CD11BA" w:rsidRDefault="00CD11BA" w:rsidP="004A4AF7">
      <w:pPr>
        <w:numPr>
          <w:ilvl w:val="0"/>
          <w:numId w:val="20"/>
        </w:num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0"/>
          <w:szCs w:val="22"/>
        </w:rPr>
      </w:pPr>
      <w:r w:rsidRPr="00CD11BA">
        <w:rPr>
          <w:rFonts w:ascii="Arial" w:hAnsi="Arial" w:cs="Arial"/>
          <w:color w:val="000000"/>
          <w:sz w:val="20"/>
          <w:szCs w:val="22"/>
        </w:rPr>
        <w:t>A</w:t>
      </w:r>
      <w:r w:rsidRPr="00CD11BA">
        <w:rPr>
          <w:rFonts w:ascii="Arial" w:eastAsia="Arial" w:hAnsi="Arial" w:cs="Arial"/>
          <w:color w:val="000000"/>
          <w:sz w:val="20"/>
          <w:szCs w:val="22"/>
        </w:rPr>
        <w:t xml:space="preserve">sistí de manera presencial a la socialización de los procesos </w:t>
      </w:r>
      <w:r w:rsidR="006E666C">
        <w:rPr>
          <w:rFonts w:ascii="Arial" w:eastAsia="Arial" w:hAnsi="Arial" w:cs="Arial"/>
          <w:color w:val="000000"/>
          <w:sz w:val="20"/>
          <w:szCs w:val="22"/>
        </w:rPr>
        <w:t xml:space="preserve">metodológicos y </w:t>
      </w:r>
      <w:r w:rsidRPr="00CD11BA">
        <w:rPr>
          <w:rFonts w:ascii="Arial" w:eastAsia="Arial" w:hAnsi="Arial" w:cs="Arial"/>
          <w:color w:val="000000"/>
          <w:sz w:val="20"/>
          <w:szCs w:val="22"/>
        </w:rPr>
        <w:t>administrativos establecidos por la coordinación general del programa asignado</w:t>
      </w:r>
      <w:r w:rsidR="004A4AF7" w:rsidRPr="00CD11BA">
        <w:rPr>
          <w:rFonts w:ascii="Arial" w:eastAsia="Arial" w:hAnsi="Arial" w:cs="Arial"/>
          <w:color w:val="000000"/>
          <w:sz w:val="20"/>
          <w:szCs w:val="22"/>
        </w:rPr>
        <w:t>.</w:t>
      </w:r>
    </w:p>
    <w:p w14:paraId="2793A772" w14:textId="77777777" w:rsidR="004A4AF7" w:rsidRPr="00CD11BA" w:rsidRDefault="004A4AF7" w:rsidP="004A4AF7">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0"/>
          <w:szCs w:val="22"/>
        </w:rPr>
      </w:pPr>
    </w:p>
    <w:p w14:paraId="668B95E8" w14:textId="77777777" w:rsidR="004A4AF7" w:rsidRPr="00CD11BA" w:rsidRDefault="004A4AF7" w:rsidP="004A4AF7">
      <w:pPr>
        <w:pBdr>
          <w:top w:val="nil"/>
          <w:left w:val="nil"/>
          <w:bottom w:val="nil"/>
          <w:right w:val="nil"/>
          <w:between w:val="nil"/>
        </w:pBdr>
        <w:jc w:val="both"/>
        <w:rPr>
          <w:rFonts w:ascii="Arial" w:eastAsia="Arial" w:hAnsi="Arial" w:cs="Arial"/>
          <w:color w:val="000000"/>
          <w:sz w:val="20"/>
          <w:szCs w:val="22"/>
        </w:rPr>
      </w:pPr>
      <w:r w:rsidRPr="00CD11BA">
        <w:rPr>
          <w:rFonts w:ascii="Arial" w:eastAsia="Arial" w:hAnsi="Arial" w:cs="Arial"/>
          <w:color w:val="000000"/>
          <w:sz w:val="20"/>
          <w:szCs w:val="22"/>
        </w:rPr>
        <w:t xml:space="preserve">4. </w:t>
      </w:r>
      <w:r w:rsidRPr="00CD11BA">
        <w:rPr>
          <w:rFonts w:ascii="Arial" w:hAnsi="Arial" w:cs="Arial"/>
          <w:sz w:val="20"/>
          <w:szCs w:val="22"/>
        </w:rPr>
        <w:t>Brindar apoyo en actividades operativas, logísticas o asistenciales de carácter misional, requeridas por la Secretaría del Deporte y la Recreación, en cumplimiento del objeto contractual.</w:t>
      </w:r>
    </w:p>
    <w:p w14:paraId="1402C8CA" w14:textId="33B5186F" w:rsidR="004A4AF7" w:rsidRPr="00CD11BA" w:rsidRDefault="00CD11BA" w:rsidP="004A4AF7">
      <w:pPr>
        <w:numPr>
          <w:ilvl w:val="0"/>
          <w:numId w:val="20"/>
        </w:numPr>
        <w:pBdr>
          <w:top w:val="nil"/>
          <w:left w:val="nil"/>
          <w:bottom w:val="nil"/>
          <w:right w:val="nil"/>
          <w:between w:val="nil"/>
        </w:pBdr>
        <w:jc w:val="both"/>
        <w:rPr>
          <w:rFonts w:ascii="Arial" w:eastAsia="Arial" w:hAnsi="Arial" w:cs="Arial"/>
          <w:color w:val="000000"/>
          <w:sz w:val="20"/>
          <w:szCs w:val="22"/>
        </w:rPr>
      </w:pPr>
      <w:r w:rsidRPr="00CD11BA">
        <w:rPr>
          <w:rFonts w:ascii="Arial" w:eastAsia="Arial" w:hAnsi="Arial" w:cs="Arial"/>
          <w:color w:val="000000"/>
          <w:sz w:val="20"/>
          <w:szCs w:val="22"/>
        </w:rPr>
        <w:t>B</w:t>
      </w:r>
      <w:r w:rsidRPr="00CD11BA">
        <w:rPr>
          <w:rFonts w:ascii="Arial" w:eastAsia="ArialMT" w:hAnsi="Arial" w:cs="Arial"/>
          <w:sz w:val="20"/>
          <w:szCs w:val="22"/>
        </w:rPr>
        <w:t>rindé</w:t>
      </w:r>
      <w:r w:rsidRPr="00CD11BA">
        <w:rPr>
          <w:rFonts w:ascii="Arial" w:eastAsia="Arial" w:hAnsi="Arial" w:cs="Arial"/>
          <w:color w:val="000000"/>
          <w:sz w:val="20"/>
          <w:szCs w:val="22"/>
        </w:rPr>
        <w:t xml:space="preserve"> </w:t>
      </w:r>
      <w:r w:rsidRPr="00CD11BA">
        <w:rPr>
          <w:rFonts w:ascii="Arial" w:hAnsi="Arial" w:cs="Arial"/>
          <w:sz w:val="20"/>
          <w:szCs w:val="22"/>
        </w:rPr>
        <w:t>apoyo en la ejecución de las actividades operativas planificadas en el marco del plan de trabajo definido para la selección masculina de baloncesto 3x3, realizando acompañamiento logístico y operativo durante las sesiones programadas en el sector de Santa Anita, en la ciudad de Santiago de Cali, en cumplimiento de los requerimientos misionales establecidos por la Secretaría del Deporte y la Recreación</w:t>
      </w:r>
      <w:r w:rsidR="004A4AF7" w:rsidRPr="00CD11BA">
        <w:rPr>
          <w:rFonts w:ascii="Arial" w:eastAsia="Arial" w:hAnsi="Arial" w:cs="Arial"/>
          <w:color w:val="000000"/>
          <w:sz w:val="20"/>
          <w:szCs w:val="22"/>
        </w:rPr>
        <w:t>.</w:t>
      </w:r>
    </w:p>
    <w:p w14:paraId="49DDA940" w14:textId="77777777" w:rsidR="004A4AF7" w:rsidRPr="00CD11BA" w:rsidRDefault="004A4AF7" w:rsidP="004A4AF7">
      <w:pPr>
        <w:pBdr>
          <w:top w:val="nil"/>
          <w:left w:val="nil"/>
          <w:bottom w:val="nil"/>
          <w:right w:val="nil"/>
          <w:between w:val="nil"/>
        </w:pBdr>
        <w:jc w:val="both"/>
        <w:rPr>
          <w:rFonts w:ascii="Arial" w:eastAsia="Arial" w:hAnsi="Arial" w:cs="Arial"/>
          <w:color w:val="000000"/>
          <w:sz w:val="20"/>
          <w:szCs w:val="22"/>
        </w:rPr>
      </w:pPr>
    </w:p>
    <w:p w14:paraId="57B2DB1C" w14:textId="77777777" w:rsidR="004A4AF7" w:rsidRPr="00CD11BA" w:rsidRDefault="004A4AF7" w:rsidP="004A4AF7">
      <w:pPr>
        <w:pBdr>
          <w:top w:val="nil"/>
          <w:left w:val="nil"/>
          <w:bottom w:val="nil"/>
          <w:right w:val="nil"/>
          <w:between w:val="nil"/>
        </w:pBdr>
        <w:jc w:val="both"/>
        <w:rPr>
          <w:rFonts w:ascii="Arial" w:eastAsia="Arial" w:hAnsi="Arial" w:cs="Arial"/>
          <w:color w:val="000000"/>
          <w:sz w:val="20"/>
          <w:szCs w:val="22"/>
        </w:rPr>
      </w:pPr>
      <w:r w:rsidRPr="00CD11BA">
        <w:rPr>
          <w:rFonts w:ascii="Arial" w:eastAsia="Arial" w:hAnsi="Arial" w:cs="Arial"/>
          <w:color w:val="000000"/>
          <w:sz w:val="20"/>
          <w:szCs w:val="22"/>
        </w:rPr>
        <w:t xml:space="preserve">5. </w:t>
      </w:r>
      <w:r w:rsidRPr="00CD11BA">
        <w:rPr>
          <w:rFonts w:ascii="Arial" w:hAnsi="Arial" w:cs="Arial"/>
          <w:sz w:val="20"/>
          <w:szCs w:val="22"/>
        </w:rPr>
        <w:t>Las demás relacionadas con el desarrollo del objeto contractual.</w:t>
      </w:r>
    </w:p>
    <w:p w14:paraId="28BFC9DB" w14:textId="021522E4" w:rsidR="0092241A" w:rsidRDefault="00CD11BA" w:rsidP="004A4AF7">
      <w:pPr>
        <w:pStyle w:val="Default"/>
        <w:numPr>
          <w:ilvl w:val="0"/>
          <w:numId w:val="21"/>
        </w:numPr>
        <w:jc w:val="both"/>
        <w:rPr>
          <w:sz w:val="20"/>
          <w:szCs w:val="22"/>
        </w:rPr>
      </w:pPr>
      <w:r w:rsidRPr="00CD11BA">
        <w:rPr>
          <w:rFonts w:eastAsia="Arial"/>
          <w:sz w:val="20"/>
          <w:szCs w:val="22"/>
          <w:lang w:eastAsia="ar-SA"/>
        </w:rPr>
        <w:t>P</w:t>
      </w:r>
      <w:r w:rsidRPr="00CD11BA">
        <w:rPr>
          <w:rStyle w:val="Textoennegrita"/>
          <w:b w:val="0"/>
          <w:sz w:val="20"/>
          <w:szCs w:val="22"/>
        </w:rPr>
        <w:t>articipé activamente en el desarrollo de acciones institucionales y logísticas relacionadas con la promoción de los Juegos Departamentales</w:t>
      </w:r>
      <w:r w:rsidRPr="00CD11BA">
        <w:rPr>
          <w:b/>
          <w:sz w:val="20"/>
          <w:szCs w:val="22"/>
        </w:rPr>
        <w:t xml:space="preserve">, </w:t>
      </w:r>
      <w:r w:rsidRPr="00CD11BA">
        <w:rPr>
          <w:sz w:val="20"/>
          <w:szCs w:val="22"/>
        </w:rPr>
        <w:t>incluyendo su vinculación en el desfile oficial de entrega de la antorcha al secretario correspondiente, como parte del protocolo de apertura del evento. Asimismo, sostuvo dos reuniones de coordinación con el equipo líder, orientadas a la planeación estratégica y definición del diseño de las medallas representativas del certamen</w:t>
      </w:r>
      <w:r w:rsidR="004A4AF7" w:rsidRPr="00CD11BA">
        <w:rPr>
          <w:sz w:val="20"/>
          <w:szCs w:val="22"/>
        </w:rPr>
        <w:t>.</w:t>
      </w:r>
    </w:p>
    <w:p w14:paraId="7FE83D52" w14:textId="0B857159" w:rsidR="00EA37D2" w:rsidRDefault="00EA37D2" w:rsidP="00EA37D2">
      <w:pPr>
        <w:pStyle w:val="Default"/>
        <w:jc w:val="both"/>
        <w:rPr>
          <w:sz w:val="20"/>
          <w:szCs w:val="22"/>
        </w:rPr>
      </w:pPr>
    </w:p>
    <w:p w14:paraId="195A25CC" w14:textId="3268BB02" w:rsidR="00EA37D2" w:rsidRDefault="00EA37D2" w:rsidP="00EA37D2">
      <w:pPr>
        <w:pStyle w:val="Default"/>
        <w:jc w:val="both"/>
        <w:rPr>
          <w:sz w:val="20"/>
          <w:szCs w:val="22"/>
        </w:rPr>
      </w:pPr>
    </w:p>
    <w:p w14:paraId="4AFD0E32" w14:textId="7F5F6B6C" w:rsidR="00EA37D2" w:rsidRDefault="00EA37D2" w:rsidP="00EA37D2">
      <w:pPr>
        <w:pStyle w:val="Textoindependiente"/>
        <w:rPr>
          <w:rFonts w:ascii="Arial" w:hAnsi="Arial" w:cs="Arial"/>
          <w:b/>
        </w:rPr>
      </w:pPr>
      <w:r w:rsidRPr="00A82B09">
        <w:rPr>
          <w:rFonts w:ascii="Arial" w:hAnsi="Arial" w:cs="Arial"/>
        </w:rPr>
        <w:t xml:space="preserve">Informe de gestión relacionada con la ejecución de la </w:t>
      </w:r>
      <w:r>
        <w:rPr>
          <w:rFonts w:ascii="Arial" w:hAnsi="Arial" w:cs="Arial"/>
          <w:b/>
        </w:rPr>
        <w:t>CUARTA</w:t>
      </w:r>
      <w:r w:rsidRPr="00A82B09">
        <w:rPr>
          <w:rFonts w:ascii="Arial" w:hAnsi="Arial" w:cs="Arial"/>
          <w:b/>
        </w:rPr>
        <w:t xml:space="preserve"> CUOTA</w:t>
      </w:r>
    </w:p>
    <w:p w14:paraId="6916787E" w14:textId="77777777" w:rsidR="00EA37D2" w:rsidRPr="002A5A29" w:rsidRDefault="00EA37D2" w:rsidP="00EA37D2">
      <w:pPr>
        <w:suppressAutoHyphens w:val="0"/>
        <w:rPr>
          <w:lang w:val="es-CO" w:eastAsia="es-CO"/>
        </w:rPr>
      </w:pPr>
    </w:p>
    <w:p w14:paraId="1E195BEF" w14:textId="77777777" w:rsidR="00EA37D2" w:rsidRPr="00EA37D2" w:rsidRDefault="00EA37D2" w:rsidP="00EA37D2">
      <w:pPr>
        <w:pBdr>
          <w:top w:val="nil"/>
          <w:left w:val="nil"/>
          <w:bottom w:val="nil"/>
          <w:right w:val="nil"/>
          <w:between w:val="nil"/>
        </w:pBdr>
        <w:tabs>
          <w:tab w:val="left" w:pos="465"/>
        </w:tabs>
        <w:spacing w:before="10"/>
        <w:ind w:right="191"/>
        <w:jc w:val="both"/>
        <w:rPr>
          <w:rFonts w:ascii="Arial" w:eastAsia="Arial" w:hAnsi="Arial" w:cs="Arial"/>
          <w:color w:val="000000"/>
          <w:sz w:val="20"/>
          <w:szCs w:val="20"/>
        </w:rPr>
      </w:pPr>
      <w:r w:rsidRPr="00EA37D2">
        <w:rPr>
          <w:rFonts w:ascii="Arial" w:eastAsia="Arial" w:hAnsi="Arial" w:cs="Arial"/>
          <w:sz w:val="20"/>
          <w:szCs w:val="20"/>
        </w:rPr>
        <w:t xml:space="preserve">1. </w:t>
      </w:r>
      <w:r w:rsidRPr="00EA37D2">
        <w:rPr>
          <w:rFonts w:ascii="Arial" w:hAnsi="Arial" w:cs="Arial"/>
          <w:sz w:val="20"/>
          <w:szCs w:val="20"/>
        </w:rPr>
        <w:t>Apoyar la realización y asistencia en el desarrollo de las actividades formativas, facilitando los procesos del proyecto y gestionando acciones orientadas a la formación deportiva en el sistema educativo.</w:t>
      </w:r>
    </w:p>
    <w:p w14:paraId="4DE8915A" w14:textId="01C04453" w:rsidR="00EA37D2" w:rsidRPr="00EA37D2" w:rsidRDefault="00EA37D2" w:rsidP="00EA37D2">
      <w:pPr>
        <w:pStyle w:val="Prrafodelista"/>
        <w:numPr>
          <w:ilvl w:val="0"/>
          <w:numId w:val="21"/>
        </w:numPr>
        <w:pBdr>
          <w:top w:val="nil"/>
          <w:left w:val="nil"/>
          <w:bottom w:val="nil"/>
          <w:right w:val="nil"/>
          <w:between w:val="nil"/>
        </w:pBdr>
        <w:tabs>
          <w:tab w:val="left" w:pos="480"/>
        </w:tabs>
        <w:autoSpaceDN/>
        <w:ind w:right="192"/>
        <w:jc w:val="both"/>
        <w:textAlignment w:val="auto"/>
        <w:rPr>
          <w:rFonts w:ascii="Arial" w:eastAsia="Arial" w:hAnsi="Arial" w:cs="Arial"/>
        </w:rPr>
      </w:pPr>
      <w:r w:rsidRPr="00EA37D2">
        <w:rPr>
          <w:rFonts w:ascii="Arial" w:eastAsia="ArialMT" w:hAnsi="Arial" w:cs="Arial"/>
        </w:rPr>
        <w:t xml:space="preserve">    </w:t>
      </w:r>
      <w:r w:rsidRPr="00EA37D2">
        <w:rPr>
          <w:rFonts w:ascii="Arial" w:hAnsi="Arial" w:cs="Arial"/>
          <w:color w:val="000000"/>
        </w:rPr>
        <w:t>B</w:t>
      </w:r>
      <w:r w:rsidRPr="00EA37D2">
        <w:rPr>
          <w:rFonts w:ascii="Arial" w:hAnsi="Arial" w:cs="Arial"/>
        </w:rPr>
        <w:t>rindé apoyo en el cierre de las actividades planificadas con el Grupo 5 en el Barrio Brisas de Los Álamos – Unidad Recreativa Brisas de Los Álamos, mediante la consolidación pedagógica y técnica de los resultados del proceso formativo en la disciplina de voleibol, orientado a la evaluación y verificación del fortalecimiento de las capacidades físicas, motrices y deportivas de los participantes, en el marco de una estrategia de desarrollo físico finalizada según los lineamientos del programa</w:t>
      </w:r>
      <w:r w:rsidRPr="00EA37D2">
        <w:rPr>
          <w:rFonts w:ascii="Arial" w:eastAsia="ArialMT" w:hAnsi="Arial" w:cs="Arial"/>
        </w:rPr>
        <w:t>.</w:t>
      </w:r>
    </w:p>
    <w:p w14:paraId="6E1D0601" w14:textId="77777777" w:rsidR="00EA37D2" w:rsidRPr="00EA37D2" w:rsidRDefault="00EA37D2" w:rsidP="00EA37D2">
      <w:pPr>
        <w:pStyle w:val="Prrafodelista"/>
        <w:pBdr>
          <w:top w:val="nil"/>
          <w:left w:val="nil"/>
          <w:bottom w:val="nil"/>
          <w:right w:val="nil"/>
          <w:between w:val="nil"/>
        </w:pBdr>
        <w:tabs>
          <w:tab w:val="left" w:pos="480"/>
        </w:tabs>
        <w:ind w:right="192"/>
        <w:jc w:val="both"/>
        <w:rPr>
          <w:rFonts w:ascii="Arial" w:eastAsia="Arial" w:hAnsi="Arial" w:cs="Arial"/>
        </w:rPr>
      </w:pPr>
    </w:p>
    <w:p w14:paraId="6A7C4C2C" w14:textId="77777777" w:rsidR="00EA37D2" w:rsidRPr="00EA37D2" w:rsidRDefault="00EA37D2" w:rsidP="00EA37D2">
      <w:pPr>
        <w:pBdr>
          <w:top w:val="nil"/>
          <w:left w:val="nil"/>
          <w:bottom w:val="nil"/>
          <w:right w:val="nil"/>
          <w:between w:val="nil"/>
        </w:pBdr>
        <w:tabs>
          <w:tab w:val="left" w:pos="480"/>
        </w:tabs>
        <w:ind w:right="192"/>
        <w:jc w:val="both"/>
        <w:rPr>
          <w:rFonts w:ascii="Arial" w:eastAsia="Arial" w:hAnsi="Arial" w:cs="Arial"/>
          <w:color w:val="000000"/>
          <w:sz w:val="20"/>
          <w:szCs w:val="20"/>
        </w:rPr>
      </w:pPr>
      <w:r w:rsidRPr="00EA37D2">
        <w:rPr>
          <w:rFonts w:ascii="Arial" w:eastAsia="Arial" w:hAnsi="Arial" w:cs="Arial"/>
          <w:sz w:val="20"/>
          <w:szCs w:val="20"/>
        </w:rPr>
        <w:lastRenderedPageBreak/>
        <w:t xml:space="preserve">2. </w:t>
      </w:r>
      <w:r w:rsidRPr="00EA37D2">
        <w:rPr>
          <w:rFonts w:ascii="Arial" w:hAnsi="Arial" w:cs="Arial"/>
          <w:sz w:val="20"/>
          <w:szCs w:val="20"/>
        </w:rPr>
        <w:t>Apoyar en la elaboración y presentación de informes, en el registro de beneficiarios a través de la plataforma SIDER, en la recopilación de registros fotográficos, o en la actualización de bases de datos asociadas a las jornadas y eventos realizados</w:t>
      </w:r>
      <w:r w:rsidRPr="00EA37D2">
        <w:rPr>
          <w:rFonts w:ascii="Arial" w:eastAsia="Arial" w:hAnsi="Arial" w:cs="Arial"/>
          <w:sz w:val="20"/>
          <w:szCs w:val="20"/>
        </w:rPr>
        <w:t>.</w:t>
      </w:r>
    </w:p>
    <w:p w14:paraId="3D831EE8" w14:textId="44F89391" w:rsidR="00EA37D2" w:rsidRPr="00EA37D2" w:rsidRDefault="00EA37D2" w:rsidP="00EA37D2">
      <w:pPr>
        <w:widowControl w:val="0"/>
        <w:numPr>
          <w:ilvl w:val="0"/>
          <w:numId w:val="20"/>
        </w:numPr>
        <w:pBdr>
          <w:top w:val="none" w:sz="0" w:space="0" w:color="000000"/>
          <w:left w:val="none" w:sz="0" w:space="0" w:color="000000"/>
          <w:bottom w:val="none" w:sz="0" w:space="0" w:color="000000"/>
          <w:right w:val="none" w:sz="0" w:space="0" w:color="000000"/>
          <w:between w:val="none" w:sz="0" w:space="0" w:color="000000"/>
        </w:pBdr>
        <w:tabs>
          <w:tab w:val="left" w:pos="472"/>
        </w:tabs>
        <w:spacing w:before="1"/>
        <w:ind w:right="194"/>
        <w:jc w:val="both"/>
        <w:rPr>
          <w:rFonts w:ascii="Arial" w:eastAsia="ArialMT" w:hAnsi="Arial" w:cs="Arial"/>
          <w:sz w:val="20"/>
          <w:szCs w:val="20"/>
        </w:rPr>
      </w:pPr>
      <w:r w:rsidRPr="00EA37D2">
        <w:rPr>
          <w:rFonts w:ascii="Arial" w:hAnsi="Arial" w:cs="Arial"/>
          <w:color w:val="000000"/>
          <w:sz w:val="20"/>
          <w:szCs w:val="20"/>
        </w:rPr>
        <w:t>R</w:t>
      </w:r>
      <w:r w:rsidRPr="00EA37D2">
        <w:rPr>
          <w:rFonts w:ascii="Arial" w:eastAsia="Arial" w:hAnsi="Arial" w:cs="Arial"/>
          <w:color w:val="000000"/>
          <w:sz w:val="20"/>
          <w:szCs w:val="20"/>
        </w:rPr>
        <w:t>ealicé jornadas de inscripción en la plataforma SIDER de la población atendida durante el periodo de ejecución reportado.</w:t>
      </w:r>
    </w:p>
    <w:p w14:paraId="6A458BD6" w14:textId="77777777" w:rsidR="00EA37D2" w:rsidRPr="00EA37D2" w:rsidRDefault="00EA37D2" w:rsidP="00EA37D2">
      <w:pPr>
        <w:pBdr>
          <w:top w:val="none" w:sz="0" w:space="0" w:color="000000"/>
          <w:left w:val="none" w:sz="0" w:space="0" w:color="000000"/>
          <w:bottom w:val="none" w:sz="0" w:space="0" w:color="000000"/>
          <w:right w:val="none" w:sz="0" w:space="0" w:color="000000"/>
          <w:between w:val="none" w:sz="0" w:space="0" w:color="000000"/>
        </w:pBdr>
        <w:tabs>
          <w:tab w:val="left" w:pos="472"/>
        </w:tabs>
        <w:spacing w:before="1"/>
        <w:ind w:right="194"/>
        <w:jc w:val="both"/>
        <w:rPr>
          <w:rFonts w:ascii="Arial" w:eastAsia="ArialMT" w:hAnsi="Arial" w:cs="Arial"/>
          <w:sz w:val="20"/>
          <w:szCs w:val="20"/>
        </w:rPr>
      </w:pPr>
    </w:p>
    <w:p w14:paraId="09127D9E" w14:textId="77777777" w:rsidR="00EA37D2" w:rsidRPr="00EA37D2" w:rsidRDefault="00EA37D2" w:rsidP="00EA37D2">
      <w:pPr>
        <w:pBdr>
          <w:top w:val="nil"/>
          <w:left w:val="nil"/>
          <w:bottom w:val="nil"/>
          <w:right w:val="nil"/>
          <w:between w:val="nil"/>
        </w:pBdr>
        <w:jc w:val="both"/>
        <w:rPr>
          <w:rFonts w:ascii="Arial" w:eastAsia="Arial" w:hAnsi="Arial" w:cs="Arial"/>
          <w:sz w:val="20"/>
          <w:szCs w:val="20"/>
        </w:rPr>
      </w:pPr>
      <w:r w:rsidRPr="00EA37D2">
        <w:rPr>
          <w:rFonts w:ascii="Arial" w:eastAsia="Arial" w:hAnsi="Arial" w:cs="Arial"/>
          <w:sz w:val="20"/>
          <w:szCs w:val="20"/>
        </w:rPr>
        <w:t xml:space="preserve">3. </w:t>
      </w:r>
      <w:r w:rsidRPr="00EA37D2">
        <w:rPr>
          <w:rFonts w:ascii="Arial" w:hAnsi="Arial" w:cs="Arial"/>
          <w:sz w:val="20"/>
          <w:szCs w:val="20"/>
        </w:rPr>
        <w:t>Asistir o brindar apoyo en reuniones, capacitaciones o espacios formativos convocados por el área de Fomento, o que estén directamente relacionados con las funciones del cargo y el desarrollo del programa</w:t>
      </w:r>
      <w:r w:rsidRPr="00EA37D2">
        <w:rPr>
          <w:rFonts w:ascii="Arial" w:eastAsia="Arial" w:hAnsi="Arial" w:cs="Arial"/>
          <w:sz w:val="20"/>
          <w:szCs w:val="20"/>
        </w:rPr>
        <w:t>.</w:t>
      </w:r>
    </w:p>
    <w:p w14:paraId="2569C6F4" w14:textId="1F5B6829" w:rsidR="00EA37D2" w:rsidRPr="00EA37D2" w:rsidRDefault="00EA37D2" w:rsidP="00EA37D2">
      <w:pPr>
        <w:numPr>
          <w:ilvl w:val="0"/>
          <w:numId w:val="20"/>
        </w:num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0"/>
          <w:szCs w:val="20"/>
        </w:rPr>
      </w:pPr>
      <w:r w:rsidRPr="00EA37D2">
        <w:rPr>
          <w:rFonts w:ascii="Arial" w:hAnsi="Arial" w:cs="Arial"/>
          <w:color w:val="000000"/>
          <w:sz w:val="20"/>
          <w:szCs w:val="20"/>
        </w:rPr>
        <w:t>A</w:t>
      </w:r>
      <w:r w:rsidRPr="00EA37D2">
        <w:rPr>
          <w:rFonts w:ascii="Arial" w:eastAsia="Arial" w:hAnsi="Arial" w:cs="Arial"/>
          <w:color w:val="000000"/>
          <w:sz w:val="20"/>
          <w:szCs w:val="20"/>
        </w:rPr>
        <w:t>sistí de manera presencial a la socialización de los procesos metodológicos y administrativos establecidos por la coordinación general del programa asignado.</w:t>
      </w:r>
    </w:p>
    <w:p w14:paraId="66024D17" w14:textId="77777777" w:rsidR="00EA37D2" w:rsidRPr="00EA37D2" w:rsidRDefault="00EA37D2" w:rsidP="00EA37D2">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sz w:val="20"/>
          <w:szCs w:val="20"/>
        </w:rPr>
      </w:pPr>
    </w:p>
    <w:p w14:paraId="01544C04" w14:textId="77777777" w:rsidR="00EA37D2" w:rsidRPr="00EA37D2" w:rsidRDefault="00EA37D2" w:rsidP="00EA37D2">
      <w:pPr>
        <w:pBdr>
          <w:top w:val="nil"/>
          <w:left w:val="nil"/>
          <w:bottom w:val="nil"/>
          <w:right w:val="nil"/>
          <w:between w:val="nil"/>
        </w:pBdr>
        <w:jc w:val="both"/>
        <w:rPr>
          <w:rFonts w:ascii="Arial" w:eastAsia="Arial" w:hAnsi="Arial" w:cs="Arial"/>
          <w:color w:val="000000"/>
          <w:sz w:val="20"/>
          <w:szCs w:val="20"/>
        </w:rPr>
      </w:pPr>
      <w:r w:rsidRPr="00EA37D2">
        <w:rPr>
          <w:rFonts w:ascii="Arial" w:eastAsia="Arial" w:hAnsi="Arial" w:cs="Arial"/>
          <w:color w:val="000000"/>
          <w:sz w:val="20"/>
          <w:szCs w:val="20"/>
        </w:rPr>
        <w:t xml:space="preserve">4. </w:t>
      </w:r>
      <w:r w:rsidRPr="00EA37D2">
        <w:rPr>
          <w:rFonts w:ascii="Arial" w:hAnsi="Arial" w:cs="Arial"/>
          <w:sz w:val="20"/>
          <w:szCs w:val="20"/>
        </w:rPr>
        <w:t>Brindar apoyo en actividades operativas, logísticas o asistenciales de carácter misional, requeridas por la Secretaría del Deporte y la Recreación, en cumplimiento del objeto contractual.</w:t>
      </w:r>
    </w:p>
    <w:p w14:paraId="19F4F512" w14:textId="6D9DF607" w:rsidR="00EA37D2" w:rsidRPr="00EA37D2" w:rsidRDefault="00EA37D2" w:rsidP="00EA37D2">
      <w:pPr>
        <w:numPr>
          <w:ilvl w:val="0"/>
          <w:numId w:val="20"/>
        </w:numPr>
        <w:pBdr>
          <w:top w:val="nil"/>
          <w:left w:val="nil"/>
          <w:bottom w:val="nil"/>
          <w:right w:val="nil"/>
          <w:between w:val="nil"/>
        </w:pBdr>
        <w:jc w:val="both"/>
        <w:rPr>
          <w:rFonts w:ascii="Arial" w:eastAsia="Arial" w:hAnsi="Arial" w:cs="Arial"/>
          <w:color w:val="000000"/>
          <w:sz w:val="20"/>
          <w:szCs w:val="20"/>
        </w:rPr>
      </w:pPr>
      <w:r w:rsidRPr="00EA37D2">
        <w:rPr>
          <w:rFonts w:ascii="Arial" w:eastAsia="Arial" w:hAnsi="Arial" w:cs="Arial"/>
          <w:color w:val="000000"/>
          <w:sz w:val="20"/>
          <w:szCs w:val="20"/>
        </w:rPr>
        <w:t>B</w:t>
      </w:r>
      <w:r w:rsidRPr="00EA37D2">
        <w:rPr>
          <w:rFonts w:ascii="Arial" w:eastAsia="ArialMT" w:hAnsi="Arial" w:cs="Arial"/>
          <w:sz w:val="20"/>
          <w:szCs w:val="20"/>
        </w:rPr>
        <w:t>rindé</w:t>
      </w:r>
      <w:r w:rsidRPr="00EA37D2">
        <w:rPr>
          <w:rFonts w:ascii="Arial" w:eastAsia="Arial" w:hAnsi="Arial" w:cs="Arial"/>
          <w:color w:val="000000"/>
          <w:sz w:val="20"/>
          <w:szCs w:val="20"/>
        </w:rPr>
        <w:t xml:space="preserve"> </w:t>
      </w:r>
      <w:r w:rsidRPr="00EA37D2">
        <w:rPr>
          <w:rFonts w:ascii="Arial" w:hAnsi="Arial" w:cs="Arial"/>
          <w:sz w:val="20"/>
          <w:szCs w:val="20"/>
        </w:rPr>
        <w:t>apoyo en la ejecución de las actividades de cierre planificadas en el marco del plan de trabajo definido para la selección masculina de baloncesto 3x3, realizando acompañamiento logístico y operativo en la consolidación de resultados, verificación de entregables y formalización de reportes finales correspondientes a las sesiones desarrolladas en el sector de Santa Anita, en la ciudad de Santiago de Cali, en cumplimiento de los requerimientos misionales establecidos por la Secretaría del Deporte y la Recreación</w:t>
      </w:r>
      <w:r w:rsidRPr="00EA37D2">
        <w:rPr>
          <w:rFonts w:ascii="Arial" w:eastAsia="Arial" w:hAnsi="Arial" w:cs="Arial"/>
          <w:color w:val="000000"/>
          <w:sz w:val="20"/>
          <w:szCs w:val="20"/>
        </w:rPr>
        <w:t>.</w:t>
      </w:r>
    </w:p>
    <w:p w14:paraId="656A6F2E" w14:textId="77777777" w:rsidR="00EA37D2" w:rsidRPr="00EA37D2" w:rsidRDefault="00EA37D2" w:rsidP="00EA37D2">
      <w:pPr>
        <w:pBdr>
          <w:top w:val="nil"/>
          <w:left w:val="nil"/>
          <w:bottom w:val="nil"/>
          <w:right w:val="nil"/>
          <w:between w:val="nil"/>
        </w:pBdr>
        <w:jc w:val="both"/>
        <w:rPr>
          <w:rFonts w:ascii="Arial" w:eastAsia="Arial" w:hAnsi="Arial" w:cs="Arial"/>
          <w:color w:val="000000"/>
          <w:sz w:val="20"/>
          <w:szCs w:val="20"/>
        </w:rPr>
      </w:pPr>
    </w:p>
    <w:p w14:paraId="3F383388" w14:textId="77777777" w:rsidR="00EA37D2" w:rsidRPr="00EA37D2" w:rsidRDefault="00EA37D2" w:rsidP="00EA37D2">
      <w:pPr>
        <w:pBdr>
          <w:top w:val="nil"/>
          <w:left w:val="nil"/>
          <w:bottom w:val="nil"/>
          <w:right w:val="nil"/>
          <w:between w:val="nil"/>
        </w:pBdr>
        <w:jc w:val="both"/>
        <w:rPr>
          <w:rFonts w:ascii="Arial" w:eastAsia="Arial" w:hAnsi="Arial" w:cs="Arial"/>
          <w:color w:val="000000"/>
          <w:sz w:val="20"/>
          <w:szCs w:val="20"/>
        </w:rPr>
      </w:pPr>
      <w:r w:rsidRPr="00EA37D2">
        <w:rPr>
          <w:rFonts w:ascii="Arial" w:eastAsia="Arial" w:hAnsi="Arial" w:cs="Arial"/>
          <w:color w:val="000000"/>
          <w:sz w:val="20"/>
          <w:szCs w:val="20"/>
        </w:rPr>
        <w:t xml:space="preserve">5. </w:t>
      </w:r>
      <w:r w:rsidRPr="00EA37D2">
        <w:rPr>
          <w:rFonts w:ascii="Arial" w:hAnsi="Arial" w:cs="Arial"/>
          <w:sz w:val="20"/>
          <w:szCs w:val="20"/>
        </w:rPr>
        <w:t>Las demás relacionadas con el desarrollo del objeto contractual.</w:t>
      </w:r>
    </w:p>
    <w:p w14:paraId="76DB0288" w14:textId="4D35FD44" w:rsidR="00EA37D2" w:rsidRPr="00EA37D2" w:rsidRDefault="00EA37D2" w:rsidP="00EA37D2">
      <w:pPr>
        <w:pStyle w:val="Default"/>
        <w:numPr>
          <w:ilvl w:val="0"/>
          <w:numId w:val="21"/>
        </w:numPr>
        <w:jc w:val="both"/>
        <w:rPr>
          <w:sz w:val="20"/>
          <w:szCs w:val="20"/>
        </w:rPr>
      </w:pPr>
      <w:r w:rsidRPr="00EA37D2">
        <w:rPr>
          <w:rFonts w:eastAsia="Arial"/>
          <w:sz w:val="20"/>
          <w:szCs w:val="20"/>
          <w:lang w:eastAsia="ar-SA"/>
        </w:rPr>
        <w:t>P</w:t>
      </w:r>
      <w:r w:rsidRPr="00EA37D2">
        <w:rPr>
          <w:rStyle w:val="Textoennegrita"/>
          <w:b w:val="0"/>
          <w:sz w:val="20"/>
          <w:szCs w:val="20"/>
        </w:rPr>
        <w:t>articipé</w:t>
      </w:r>
      <w:r w:rsidRPr="00EA37D2">
        <w:rPr>
          <w:rStyle w:val="Textoennegrita"/>
          <w:sz w:val="20"/>
          <w:szCs w:val="20"/>
        </w:rPr>
        <w:t xml:space="preserve"> </w:t>
      </w:r>
      <w:r w:rsidRPr="00EA37D2">
        <w:rPr>
          <w:sz w:val="20"/>
          <w:szCs w:val="20"/>
        </w:rPr>
        <w:t>activamente en la ejecución de acciones institucionales y logísticas orientadas al cierre de los Juegos Departamentales, incluyendo su intervención en el acto oficial de clausura y entrega de reconocimientos al secretario correspondiente, como parte del protocolo de finalización del evento. Asimismo, sostuvo dos reuniones de coordinación con el equipo líder, enfocadas en la evaluación de resultados y la validación del diseño final de las medallas representativas del certamen.</w:t>
      </w:r>
    </w:p>
    <w:p w14:paraId="3CEE18AB" w14:textId="153521DA" w:rsidR="00A82B09" w:rsidRDefault="00A82B09">
      <w:pPr>
        <w:pStyle w:val="Textoindependiente"/>
        <w:rPr>
          <w:rFonts w:ascii="Arial" w:hAnsi="Arial" w:cs="Arial"/>
          <w:b/>
        </w:rPr>
      </w:pPr>
    </w:p>
    <w:p w14:paraId="20C258A9" w14:textId="6C2E00AC" w:rsidR="00411132" w:rsidRPr="00CD11BA" w:rsidRDefault="002020A3" w:rsidP="002020A3">
      <w:pPr>
        <w:suppressAutoHyphens w:val="0"/>
        <w:jc w:val="both"/>
        <w:rPr>
          <w:rFonts w:ascii="Arial" w:hAnsi="Arial" w:cs="Arial"/>
          <w:sz w:val="22"/>
        </w:rPr>
      </w:pPr>
      <w:r w:rsidRPr="00CD11BA">
        <w:rPr>
          <w:rFonts w:ascii="Arial" w:hAnsi="Arial" w:cs="Arial"/>
          <w:sz w:val="22"/>
        </w:rPr>
        <w:t xml:space="preserve">Para constancia de lo anterior, se firma en Santiago de Cali a los </w:t>
      </w:r>
      <w:r w:rsidR="006A2B9C" w:rsidRPr="00CD11BA">
        <w:rPr>
          <w:rFonts w:ascii="Arial" w:hAnsi="Arial" w:cs="Arial"/>
          <w:sz w:val="22"/>
        </w:rPr>
        <w:t>2</w:t>
      </w:r>
      <w:r w:rsidR="00EA37D2">
        <w:rPr>
          <w:rFonts w:ascii="Arial" w:hAnsi="Arial" w:cs="Arial"/>
          <w:sz w:val="22"/>
        </w:rPr>
        <w:t>6</w:t>
      </w:r>
      <w:r w:rsidR="0084763A" w:rsidRPr="00CD11BA">
        <w:rPr>
          <w:rFonts w:ascii="Arial" w:hAnsi="Arial" w:cs="Arial"/>
          <w:sz w:val="22"/>
        </w:rPr>
        <w:t xml:space="preserve"> </w:t>
      </w:r>
      <w:r w:rsidRPr="00CD11BA">
        <w:rPr>
          <w:rFonts w:ascii="Arial" w:hAnsi="Arial" w:cs="Arial"/>
          <w:sz w:val="22"/>
        </w:rPr>
        <w:t xml:space="preserve">días del mes de </w:t>
      </w:r>
      <w:r w:rsidR="00EA37D2">
        <w:rPr>
          <w:rFonts w:ascii="Arial" w:hAnsi="Arial" w:cs="Arial"/>
          <w:sz w:val="22"/>
        </w:rPr>
        <w:t>agosto</w:t>
      </w:r>
      <w:r w:rsidRPr="00CD11BA">
        <w:rPr>
          <w:rFonts w:ascii="Arial" w:hAnsi="Arial" w:cs="Arial"/>
          <w:sz w:val="22"/>
        </w:rPr>
        <w:t xml:space="preserve"> de 202</w:t>
      </w:r>
      <w:r w:rsidR="0084763A" w:rsidRPr="00CD11BA">
        <w:rPr>
          <w:rFonts w:ascii="Arial" w:hAnsi="Arial" w:cs="Arial"/>
          <w:sz w:val="22"/>
        </w:rPr>
        <w:t>5</w:t>
      </w:r>
    </w:p>
    <w:p w14:paraId="08BBF710" w14:textId="603B0F9B" w:rsidR="006A2B9C" w:rsidRDefault="006A2B9C" w:rsidP="002020A3">
      <w:pPr>
        <w:suppressAutoHyphens w:val="0"/>
        <w:jc w:val="both"/>
        <w:rPr>
          <w:rFonts w:ascii="Arial" w:hAnsi="Arial" w:cs="Arial"/>
        </w:rPr>
      </w:pPr>
    </w:p>
    <w:p w14:paraId="5B23CD60" w14:textId="4495D0BA" w:rsidR="006A2B9C" w:rsidRDefault="00CD11BA" w:rsidP="002020A3">
      <w:pPr>
        <w:suppressAutoHyphens w:val="0"/>
        <w:jc w:val="both"/>
        <w:rPr>
          <w:rFonts w:ascii="Arial" w:hAnsi="Arial" w:cs="Arial"/>
        </w:rPr>
      </w:pPr>
      <w:r>
        <w:rPr>
          <w:noProof/>
        </w:rPr>
        <w:drawing>
          <wp:anchor distT="0" distB="0" distL="114300" distR="114300" simplePos="0" relativeHeight="251659264" behindDoc="0" locked="0" layoutInCell="1" allowOverlap="1" wp14:anchorId="386CEDE1" wp14:editId="3065CD92">
            <wp:simplePos x="0" y="0"/>
            <wp:positionH relativeFrom="column">
              <wp:posOffset>-3810</wp:posOffset>
            </wp:positionH>
            <wp:positionV relativeFrom="paragraph">
              <wp:posOffset>177165</wp:posOffset>
            </wp:positionV>
            <wp:extent cx="1057275" cy="581025"/>
            <wp:effectExtent l="0" t="0" r="9525" b="9525"/>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1057275" cy="581025"/>
                    </a:xfrm>
                    <a:prstGeom prst="rect">
                      <a:avLst/>
                    </a:prstGeom>
                  </pic:spPr>
                </pic:pic>
              </a:graphicData>
            </a:graphic>
            <wp14:sizeRelH relativeFrom="margin">
              <wp14:pctWidth>0</wp14:pctWidth>
            </wp14:sizeRelH>
            <wp14:sizeRelV relativeFrom="margin">
              <wp14:pctHeight>0</wp14:pctHeight>
            </wp14:sizeRelV>
          </wp:anchor>
        </w:drawing>
      </w:r>
      <w:r w:rsidR="006A2B9C">
        <w:rPr>
          <w:rFonts w:ascii="Arial" w:hAnsi="Arial" w:cs="Arial"/>
        </w:rPr>
        <w:t>Atentamente,</w:t>
      </w:r>
    </w:p>
    <w:p w14:paraId="25C738A6" w14:textId="325D691A" w:rsidR="006A2B9C" w:rsidRDefault="006A2B9C" w:rsidP="002020A3">
      <w:pPr>
        <w:suppressAutoHyphens w:val="0"/>
        <w:jc w:val="both"/>
        <w:rPr>
          <w:rFonts w:ascii="Arial" w:hAnsi="Arial" w:cs="Arial"/>
        </w:rPr>
      </w:pPr>
    </w:p>
    <w:p w14:paraId="695CE790" w14:textId="719EA5F2" w:rsidR="006A2B9C" w:rsidRPr="00A82B09" w:rsidRDefault="006A2B9C" w:rsidP="002020A3">
      <w:pPr>
        <w:suppressAutoHyphens w:val="0"/>
        <w:jc w:val="both"/>
        <w:rPr>
          <w:rFonts w:ascii="Arial" w:hAnsi="Arial" w:cs="Arial"/>
        </w:rPr>
      </w:pPr>
    </w:p>
    <w:p w14:paraId="482DB01D" w14:textId="6A86F0C9" w:rsidR="006E3A73" w:rsidRDefault="006E3A73" w:rsidP="006F2DEB">
      <w:pPr>
        <w:pStyle w:val="Textoindependiente"/>
        <w:rPr>
          <w:rFonts w:ascii="Arial" w:hAnsi="Arial" w:cs="Arial"/>
          <w:color w:val="000000"/>
        </w:rPr>
      </w:pPr>
    </w:p>
    <w:p w14:paraId="5AD013D9" w14:textId="66A3862F" w:rsidR="004802B0" w:rsidRPr="00A82B09" w:rsidRDefault="00D743F1" w:rsidP="006F2DEB">
      <w:pPr>
        <w:pStyle w:val="Textoindependiente"/>
        <w:rPr>
          <w:rFonts w:ascii="Arial" w:hAnsi="Arial" w:cs="Arial"/>
          <w:color w:val="000000"/>
        </w:rPr>
      </w:pPr>
      <w:r w:rsidRPr="00A82B09">
        <w:rPr>
          <w:rFonts w:ascii="Arial" w:hAnsi="Arial" w:cs="Arial"/>
          <w:color w:val="000000"/>
        </w:rPr>
        <w:t>_____________________________</w:t>
      </w:r>
    </w:p>
    <w:p w14:paraId="3A98D64E" w14:textId="77777777" w:rsidR="00CD11BA" w:rsidRDefault="00CD11BA">
      <w:pPr>
        <w:pStyle w:val="Textoindependiente"/>
        <w:rPr>
          <w:rFonts w:ascii="Arial" w:eastAsia="Arial" w:hAnsi="Arial" w:cs="Arial"/>
          <w:color w:val="000000"/>
        </w:rPr>
      </w:pPr>
      <w:r>
        <w:rPr>
          <w:rFonts w:ascii="Arial" w:eastAsia="Arial" w:hAnsi="Arial" w:cs="Arial"/>
          <w:color w:val="000000"/>
        </w:rPr>
        <w:t>LUIS EDUARDO GUZMAN LOZANO</w:t>
      </w:r>
    </w:p>
    <w:p w14:paraId="52B31E59" w14:textId="470736A3" w:rsidR="003A55A7" w:rsidRPr="00A82B09" w:rsidRDefault="00D743F1">
      <w:pPr>
        <w:pStyle w:val="Textoindependiente"/>
        <w:rPr>
          <w:rFonts w:ascii="Arial" w:hAnsi="Arial" w:cs="Arial"/>
          <w:color w:val="000000"/>
        </w:rPr>
      </w:pPr>
      <w:r w:rsidRPr="00A82B09">
        <w:rPr>
          <w:rFonts w:ascii="Arial" w:hAnsi="Arial" w:cs="Arial"/>
          <w:color w:val="000000"/>
        </w:rPr>
        <w:t>CEDULA</w:t>
      </w:r>
      <w:r w:rsidR="004A4AF7">
        <w:rPr>
          <w:rFonts w:ascii="Arial" w:hAnsi="Arial" w:cs="Arial"/>
          <w:color w:val="000000"/>
        </w:rPr>
        <w:t>:</w:t>
      </w:r>
      <w:r w:rsidR="0074664D" w:rsidRPr="00A82B09">
        <w:rPr>
          <w:rFonts w:ascii="Arial" w:hAnsi="Arial" w:cs="Arial"/>
          <w:color w:val="000000"/>
        </w:rPr>
        <w:t xml:space="preserve"> </w:t>
      </w:r>
      <w:r w:rsidR="00CD11BA">
        <w:rPr>
          <w:rFonts w:ascii="Arial" w:eastAsia="Arial" w:hAnsi="Arial" w:cs="Arial"/>
          <w:color w:val="000000"/>
        </w:rPr>
        <w:t>6.009.490 DE CAJAMARCA</w:t>
      </w:r>
      <w:r w:rsidR="001405D6" w:rsidRPr="00A82B09">
        <w:rPr>
          <w:rFonts w:ascii="Arial" w:hAnsi="Arial" w:cs="Arial"/>
        </w:rPr>
        <w:tab/>
        <w:t xml:space="preserve">  </w:t>
      </w:r>
      <w:r w:rsidR="008054F8" w:rsidRPr="00A82B09">
        <w:rPr>
          <w:rFonts w:ascii="Arial" w:hAnsi="Arial" w:cs="Arial"/>
        </w:rPr>
        <w:t xml:space="preserve">  </w:t>
      </w:r>
    </w:p>
    <w:p w14:paraId="3CA026CE" w14:textId="77777777" w:rsidR="00B10B35" w:rsidRPr="00A82B09" w:rsidRDefault="00CA5E7F">
      <w:pPr>
        <w:pStyle w:val="Textoindependiente"/>
        <w:rPr>
          <w:rFonts w:ascii="Arial" w:hAnsi="Arial" w:cs="Arial"/>
        </w:rPr>
      </w:pPr>
      <w:r w:rsidRPr="00A82B09">
        <w:rPr>
          <w:rFonts w:ascii="Arial" w:hAnsi="Arial" w:cs="Arial"/>
        </w:rPr>
        <w:t>CONTRATISTA</w:t>
      </w:r>
      <w:r w:rsidRPr="00A82B09">
        <w:rPr>
          <w:rFonts w:ascii="Arial" w:hAnsi="Arial" w:cs="Arial"/>
        </w:rPr>
        <w:tab/>
      </w:r>
      <w:r w:rsidRPr="00A82B09">
        <w:rPr>
          <w:rFonts w:ascii="Arial" w:hAnsi="Arial" w:cs="Arial"/>
          <w:b/>
        </w:rPr>
        <w:tab/>
      </w:r>
      <w:r w:rsidRPr="00A82B09">
        <w:rPr>
          <w:rFonts w:ascii="Arial" w:hAnsi="Arial" w:cs="Arial"/>
          <w:lang w:val="pt-BR"/>
        </w:rPr>
        <w:t xml:space="preserve">             </w:t>
      </w:r>
    </w:p>
    <w:sectPr w:rsidR="00B10B35" w:rsidRPr="00A82B09"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9A23D" w14:textId="77777777" w:rsidR="002946E4" w:rsidRDefault="002946E4">
      <w:r>
        <w:separator/>
      </w:r>
    </w:p>
  </w:endnote>
  <w:endnote w:type="continuationSeparator" w:id="0">
    <w:p w14:paraId="5157552A" w14:textId="77777777" w:rsidR="002946E4" w:rsidRDefault="00294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StarSymbol">
    <w:panose1 w:val="020B0604020202020204"/>
    <w:charset w:val="00"/>
    <w:family w:val="roman"/>
    <w:notTrueType/>
    <w:pitch w:val="default"/>
  </w:font>
  <w:font w:name="Wingdings 2">
    <w:panose1 w:val="05020102010507070707"/>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2001B" w14:textId="77777777" w:rsidR="002946E4" w:rsidRDefault="002946E4">
      <w:r>
        <w:separator/>
      </w:r>
    </w:p>
  </w:footnote>
  <w:footnote w:type="continuationSeparator" w:id="0">
    <w:p w14:paraId="0344BDBC" w14:textId="77777777" w:rsidR="002946E4" w:rsidRDefault="00294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657F5EAB" w:rsidR="000005A3" w:rsidRPr="005B4CC7"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w:t>
    </w:r>
    <w:r w:rsidRPr="005B4CC7">
      <w:rPr>
        <w:rFonts w:ascii="Arial" w:hAnsi="Arial" w:cs="Arial"/>
        <w:b/>
        <w:lang w:val="es-MX"/>
      </w:rPr>
      <w:t>TIVIDADES</w:t>
    </w:r>
    <w:r w:rsidR="00A82B09" w:rsidRPr="005B4CC7">
      <w:rPr>
        <w:rFonts w:ascii="Arial" w:hAnsi="Arial" w:cs="Arial"/>
        <w:b/>
        <w:lang w:val="es-MX"/>
      </w:rPr>
      <w:t xml:space="preserve"> </w:t>
    </w:r>
  </w:p>
  <w:p w14:paraId="77B06C7A" w14:textId="4D5F005D" w:rsidR="000005A3" w:rsidRPr="000005A3" w:rsidRDefault="00180E49" w:rsidP="000005A3">
    <w:pPr>
      <w:pStyle w:val="Textoindependiente"/>
      <w:jc w:val="center"/>
      <w:rPr>
        <w:rFonts w:ascii="Arial" w:hAnsi="Arial" w:cs="Arial"/>
        <w:b/>
        <w:bCs/>
        <w:lang w:val="es-MX"/>
      </w:rPr>
    </w:pPr>
    <w:r w:rsidRPr="005B4CC7">
      <w:rPr>
        <w:rFonts w:ascii="Arial" w:hAnsi="Arial" w:cs="Arial"/>
        <w:b/>
        <w:bCs/>
        <w:lang w:val="es-MX"/>
      </w:rPr>
      <w:t xml:space="preserve">CONTRATO No. </w:t>
    </w:r>
    <w:r w:rsidR="006A2B9C" w:rsidRPr="005B4CC7">
      <w:rPr>
        <w:rFonts w:ascii="Arial" w:hAnsi="Arial" w:cs="Arial"/>
        <w:b/>
        <w:bCs/>
        <w:lang w:val="es-MX"/>
      </w:rPr>
      <w:t>416</w:t>
    </w:r>
    <w:r w:rsidR="0092241A" w:rsidRPr="005B4CC7">
      <w:rPr>
        <w:rFonts w:ascii="Arial" w:hAnsi="Arial" w:cs="Arial"/>
        <w:b/>
        <w:bCs/>
        <w:lang w:val="es-MX"/>
      </w:rPr>
      <w:t>2</w:t>
    </w:r>
    <w:r w:rsidR="006A2B9C" w:rsidRPr="005B4CC7">
      <w:rPr>
        <w:rFonts w:ascii="Arial" w:hAnsi="Arial" w:cs="Arial"/>
        <w:b/>
        <w:bCs/>
        <w:lang w:val="es-MX"/>
      </w:rPr>
      <w:t>.010.26.1.</w:t>
    </w:r>
    <w:r w:rsidR="005B4CC7" w:rsidRPr="005B4CC7">
      <w:rPr>
        <w:rFonts w:ascii="Arial" w:hAnsi="Arial" w:cs="Arial"/>
        <w:b/>
        <w:bCs/>
        <w:lang w:val="es-MX"/>
      </w:rPr>
      <w:t>1</w:t>
    </w:r>
    <w:r w:rsidR="00CD11BA">
      <w:rPr>
        <w:rFonts w:ascii="Arial" w:hAnsi="Arial" w:cs="Arial"/>
        <w:b/>
        <w:bCs/>
        <w:lang w:val="es-MX"/>
      </w:rPr>
      <w:t>649</w:t>
    </w:r>
    <w:r w:rsidR="0084763A" w:rsidRPr="005B4CC7">
      <w:rPr>
        <w:rFonts w:ascii="Arial" w:hAnsi="Arial" w:cs="Arial"/>
        <w:b/>
        <w:bCs/>
        <w:lang w:val="es-MX"/>
      </w:rPr>
      <w:t>-</w:t>
    </w:r>
    <w:r w:rsidR="006A2B9C" w:rsidRPr="005B4CC7">
      <w:rPr>
        <w:rFonts w:ascii="Arial" w:hAnsi="Arial" w:cs="Arial"/>
        <w:b/>
        <w:bCs/>
        <w:lang w:val="es-MX"/>
      </w:rPr>
      <w:t>202</w:t>
    </w:r>
    <w:r w:rsidR="0084763A" w:rsidRPr="005B4CC7">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56A5DB8"/>
    <w:multiLevelType w:val="hybridMultilevel"/>
    <w:tmpl w:val="161A5A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70B08B3"/>
    <w:multiLevelType w:val="hybridMultilevel"/>
    <w:tmpl w:val="039A65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A2D1599"/>
    <w:multiLevelType w:val="multilevel"/>
    <w:tmpl w:val="76FE50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42300747">
    <w:abstractNumId w:val="9"/>
  </w:num>
  <w:num w:numId="2" w16cid:durableId="188568330">
    <w:abstractNumId w:val="1"/>
  </w:num>
  <w:num w:numId="3" w16cid:durableId="1162744255">
    <w:abstractNumId w:val="4"/>
  </w:num>
  <w:num w:numId="4" w16cid:durableId="1976136491">
    <w:abstractNumId w:val="2"/>
  </w:num>
  <w:num w:numId="5" w16cid:durableId="883563459">
    <w:abstractNumId w:val="0"/>
  </w:num>
  <w:num w:numId="6" w16cid:durableId="1817602128">
    <w:abstractNumId w:val="10"/>
  </w:num>
  <w:num w:numId="7" w16cid:durableId="2106227112">
    <w:abstractNumId w:val="23"/>
  </w:num>
  <w:num w:numId="8" w16cid:durableId="697968424">
    <w:abstractNumId w:val="20"/>
  </w:num>
  <w:num w:numId="9" w16cid:durableId="773669019">
    <w:abstractNumId w:val="18"/>
  </w:num>
  <w:num w:numId="10" w16cid:durableId="1588034856">
    <w:abstractNumId w:val="15"/>
  </w:num>
  <w:num w:numId="11" w16cid:durableId="1423062611">
    <w:abstractNumId w:val="3"/>
  </w:num>
  <w:num w:numId="12" w16cid:durableId="1636133594">
    <w:abstractNumId w:val="14"/>
  </w:num>
  <w:num w:numId="13" w16cid:durableId="705565078">
    <w:abstractNumId w:val="24"/>
  </w:num>
  <w:num w:numId="14" w16cid:durableId="379869631">
    <w:abstractNumId w:val="12"/>
  </w:num>
  <w:num w:numId="15" w16cid:durableId="1100488485">
    <w:abstractNumId w:val="13"/>
  </w:num>
  <w:num w:numId="16" w16cid:durableId="1330868434">
    <w:abstractNumId w:val="11"/>
    <w:lvlOverride w:ilvl="0">
      <w:lvl w:ilvl="0">
        <w:numFmt w:val="decimal"/>
        <w:lvlText w:val="%1."/>
        <w:lvlJc w:val="left"/>
      </w:lvl>
    </w:lvlOverride>
  </w:num>
  <w:num w:numId="17" w16cid:durableId="823157085">
    <w:abstractNumId w:val="17"/>
    <w:lvlOverride w:ilvl="0">
      <w:lvl w:ilvl="0">
        <w:numFmt w:val="decimal"/>
        <w:lvlText w:val="%1."/>
        <w:lvlJc w:val="left"/>
      </w:lvl>
    </w:lvlOverride>
  </w:num>
  <w:num w:numId="18" w16cid:durableId="2007438730">
    <w:abstractNumId w:val="19"/>
    <w:lvlOverride w:ilvl="0">
      <w:lvl w:ilvl="0">
        <w:numFmt w:val="decimal"/>
        <w:lvlText w:val="%1."/>
        <w:lvlJc w:val="left"/>
      </w:lvl>
    </w:lvlOverride>
  </w:num>
  <w:num w:numId="19" w16cid:durableId="1375346481">
    <w:abstractNumId w:val="25"/>
    <w:lvlOverride w:ilvl="0">
      <w:lvl w:ilvl="0">
        <w:numFmt w:val="decimal"/>
        <w:lvlText w:val="%1."/>
        <w:lvlJc w:val="left"/>
      </w:lvl>
    </w:lvlOverride>
  </w:num>
  <w:num w:numId="20" w16cid:durableId="166336694">
    <w:abstractNumId w:val="22"/>
  </w:num>
  <w:num w:numId="21" w16cid:durableId="593900793">
    <w:abstractNumId w:val="21"/>
  </w:num>
  <w:num w:numId="22" w16cid:durableId="85958587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37EC3"/>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249C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946E4"/>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69A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40B1"/>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2DF4"/>
    <w:rsid w:val="003C320A"/>
    <w:rsid w:val="003C56B9"/>
    <w:rsid w:val="003C5FE0"/>
    <w:rsid w:val="003D0810"/>
    <w:rsid w:val="003D1FA7"/>
    <w:rsid w:val="003D2C8F"/>
    <w:rsid w:val="003E062A"/>
    <w:rsid w:val="003E1595"/>
    <w:rsid w:val="003E2D15"/>
    <w:rsid w:val="003E6518"/>
    <w:rsid w:val="003E651D"/>
    <w:rsid w:val="003E786B"/>
    <w:rsid w:val="003E7D3B"/>
    <w:rsid w:val="003F134E"/>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4AF7"/>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958DF"/>
    <w:rsid w:val="005A05DD"/>
    <w:rsid w:val="005A25D8"/>
    <w:rsid w:val="005A355D"/>
    <w:rsid w:val="005A3A20"/>
    <w:rsid w:val="005A766D"/>
    <w:rsid w:val="005A7856"/>
    <w:rsid w:val="005B004D"/>
    <w:rsid w:val="005B0EF4"/>
    <w:rsid w:val="005B232A"/>
    <w:rsid w:val="005B4CC7"/>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666C"/>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332F"/>
    <w:rsid w:val="00826F6C"/>
    <w:rsid w:val="008278DC"/>
    <w:rsid w:val="00830121"/>
    <w:rsid w:val="008325F0"/>
    <w:rsid w:val="008331BC"/>
    <w:rsid w:val="0083322A"/>
    <w:rsid w:val="00837103"/>
    <w:rsid w:val="008401A8"/>
    <w:rsid w:val="0084080C"/>
    <w:rsid w:val="00843606"/>
    <w:rsid w:val="008456D1"/>
    <w:rsid w:val="0084763A"/>
    <w:rsid w:val="00855A66"/>
    <w:rsid w:val="00861F98"/>
    <w:rsid w:val="008634EB"/>
    <w:rsid w:val="00871333"/>
    <w:rsid w:val="0087217E"/>
    <w:rsid w:val="00876B15"/>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11BA"/>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A37D2"/>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2A2F"/>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27E"/>
    <w:rsid w:val="00F96909"/>
    <w:rsid w:val="00FA1605"/>
    <w:rsid w:val="00FA1C3C"/>
    <w:rsid w:val="00FA1E0F"/>
    <w:rsid w:val="00FB2A59"/>
    <w:rsid w:val="00FB6BEC"/>
    <w:rsid w:val="00FC2FF5"/>
    <w:rsid w:val="00FD0C12"/>
    <w:rsid w:val="00FF1A5D"/>
    <w:rsid w:val="00FF75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qFormat/>
    <w:rsid w:val="002A5A29"/>
    <w:pPr>
      <w:suppressAutoHyphens w:val="0"/>
      <w:spacing w:before="100" w:beforeAutospacing="1" w:after="100" w:afterAutospacing="1"/>
    </w:pPr>
    <w:rPr>
      <w:lang w:val="es-CO" w:eastAsia="es-CO"/>
    </w:rPr>
  </w:style>
  <w:style w:type="character" w:styleId="Textoennegrita">
    <w:name w:val="Strong"/>
    <w:basedOn w:val="Fuentedeprrafopredeter"/>
    <w:uiPriority w:val="22"/>
    <w:qFormat/>
    <w:rsid w:val="00F9627E"/>
    <w:rPr>
      <w:b/>
      <w:bCs/>
    </w:rPr>
  </w:style>
  <w:style w:type="character" w:customStyle="1" w:styleId="WW8Num10z3">
    <w:name w:val="WW8Num10z3"/>
    <w:qFormat/>
    <w:rsid w:val="00F9627E"/>
    <w:rPr>
      <w:rFonts w:ascii="Symbol" w:eastAsia="Symbol" w:hAnsi="Symbol" w:cs="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FCD38-FFC6-4A03-9470-8EFF19DEA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1554</Words>
  <Characters>8553</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MOISES ALBERTO BARON SINISTERRA</cp:lastModifiedBy>
  <cp:revision>14</cp:revision>
  <cp:lastPrinted>2025-08-19T21:16:00Z</cp:lastPrinted>
  <dcterms:created xsi:type="dcterms:W3CDTF">2025-03-19T20:36:00Z</dcterms:created>
  <dcterms:modified xsi:type="dcterms:W3CDTF">2025-08-21T01:35:00Z</dcterms:modified>
</cp:coreProperties>
</file>